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607" w:rsidRDefault="001C0607" w:rsidP="008E3E5C">
      <w:pPr>
        <w:tabs>
          <w:tab w:val="left" w:pos="426"/>
          <w:tab w:val="left" w:pos="9071"/>
        </w:tabs>
        <w:autoSpaceDE w:val="0"/>
        <w:autoSpaceDN w:val="0"/>
        <w:adjustRightInd w:val="0"/>
        <w:spacing w:before="120" w:after="120" w:line="360" w:lineRule="auto"/>
        <w:jc w:val="both"/>
      </w:pPr>
    </w:p>
    <w:p w:rsidR="001C0607" w:rsidRDefault="001C0607" w:rsidP="001C0607">
      <w:pPr>
        <w:pStyle w:val="Tekstpodstawowy"/>
        <w:jc w:val="left"/>
        <w:rPr>
          <w:i/>
          <w:sz w:val="20"/>
          <w:szCs w:val="28"/>
        </w:rPr>
      </w:pPr>
    </w:p>
    <w:p w:rsidR="001C0607" w:rsidRDefault="00E273DC" w:rsidP="001C0607">
      <w:pPr>
        <w:pStyle w:val="Tekstpodstawowy"/>
        <w:jc w:val="left"/>
        <w:rPr>
          <w:i/>
          <w:sz w:val="20"/>
          <w:szCs w:val="28"/>
        </w:rPr>
      </w:pPr>
      <w:r w:rsidRPr="00E273DC">
        <w:rPr>
          <w:i/>
          <w:sz w:val="20"/>
          <w:szCs w:val="28"/>
        </w:rPr>
        <w:t>Załącznik nr 12.8 Rejestr nieprawidłowści</w:t>
      </w:r>
    </w:p>
    <w:p w:rsidR="00052624" w:rsidRDefault="00052624" w:rsidP="001C0607">
      <w:pPr>
        <w:pStyle w:val="Tekstpodstawowy"/>
        <w:jc w:val="left"/>
        <w:rPr>
          <w:i/>
          <w:sz w:val="20"/>
          <w:szCs w:val="28"/>
        </w:rPr>
      </w:pPr>
    </w:p>
    <w:p w:rsidR="001C0607" w:rsidRDefault="00D565BA" w:rsidP="001C0607">
      <w:pPr>
        <w:pStyle w:val="Tekstpodstawowy"/>
        <w:jc w:val="left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0.75pt;height:368.25pt;visibility:visible;mso-wrap-style:square">
            <v:imagedata r:id="rId8" o:title=""/>
          </v:shape>
        </w:pict>
      </w:r>
    </w:p>
    <w:p w:rsidR="00052624" w:rsidRDefault="00052624" w:rsidP="001C0607">
      <w:pPr>
        <w:pStyle w:val="Tekstpodstawowy"/>
        <w:jc w:val="left"/>
        <w:rPr>
          <w:noProof/>
        </w:rPr>
      </w:pPr>
    </w:p>
    <w:p w:rsidR="00052624" w:rsidRDefault="00052624" w:rsidP="001C0607">
      <w:pPr>
        <w:pStyle w:val="Tekstpodstawowy"/>
        <w:jc w:val="left"/>
        <w:rPr>
          <w:noProof/>
        </w:rPr>
      </w:pPr>
    </w:p>
    <w:p w:rsidR="00052624" w:rsidRDefault="00052624" w:rsidP="001C0607">
      <w:pPr>
        <w:pStyle w:val="Tekstpodstawowy"/>
        <w:jc w:val="left"/>
        <w:rPr>
          <w:noProof/>
        </w:rPr>
      </w:pPr>
    </w:p>
    <w:p w:rsidR="00052624" w:rsidRDefault="00052624" w:rsidP="001C0607">
      <w:pPr>
        <w:pStyle w:val="Tekstpodstawowy"/>
        <w:jc w:val="left"/>
        <w:rPr>
          <w:noProof/>
        </w:rPr>
      </w:pPr>
    </w:p>
    <w:p w:rsidR="00052624" w:rsidRDefault="00052624" w:rsidP="001C0607">
      <w:pPr>
        <w:pStyle w:val="Tekstpodstawowy"/>
        <w:jc w:val="left"/>
        <w:rPr>
          <w:noProof/>
        </w:rPr>
      </w:pPr>
    </w:p>
    <w:p w:rsidR="00052624" w:rsidRDefault="00052624" w:rsidP="001C0607">
      <w:pPr>
        <w:pStyle w:val="Tekstpodstawowy"/>
        <w:jc w:val="left"/>
        <w:rPr>
          <w:noProof/>
        </w:rPr>
      </w:pPr>
    </w:p>
    <w:p w:rsidR="00052624" w:rsidRDefault="00A24C41" w:rsidP="001C0607">
      <w:pPr>
        <w:pStyle w:val="Tekstpodstawowy"/>
        <w:jc w:val="left"/>
        <w:rPr>
          <w:noProof/>
        </w:rPr>
      </w:pPr>
      <w:r>
        <w:rPr>
          <w:noProof/>
        </w:rPr>
        <w:pict>
          <v:shape id="Obraz 2" o:spid="_x0000_i1026" type="#_x0000_t75" style="width:744.75pt;height:411pt;visibility:visible;mso-wrap-style:square">
            <v:imagedata r:id="rId9" o:title=""/>
          </v:shape>
        </w:pict>
      </w:r>
    </w:p>
    <w:p w:rsidR="00052624" w:rsidRDefault="00052624" w:rsidP="001C0607">
      <w:pPr>
        <w:pStyle w:val="Tekstpodstawowy"/>
        <w:jc w:val="left"/>
        <w:rPr>
          <w:noProof/>
        </w:rPr>
      </w:pPr>
    </w:p>
    <w:p w:rsidR="00052624" w:rsidRDefault="00052624" w:rsidP="001C0607">
      <w:pPr>
        <w:pStyle w:val="Tekstpodstawowy"/>
        <w:jc w:val="left"/>
        <w:rPr>
          <w:noProof/>
        </w:rPr>
      </w:pPr>
    </w:p>
    <w:p w:rsidR="00052624" w:rsidRDefault="00052624" w:rsidP="001C0607">
      <w:pPr>
        <w:pStyle w:val="Tekstpodstawowy"/>
        <w:jc w:val="left"/>
        <w:rPr>
          <w:noProof/>
        </w:rPr>
      </w:pPr>
    </w:p>
    <w:p w:rsidR="00052624" w:rsidRDefault="00052624" w:rsidP="001C0607">
      <w:pPr>
        <w:pStyle w:val="Tekstpodstawowy"/>
        <w:jc w:val="left"/>
        <w:rPr>
          <w:noProof/>
        </w:rPr>
      </w:pPr>
    </w:p>
    <w:p w:rsidR="00052624" w:rsidRDefault="00052624" w:rsidP="001C0607">
      <w:pPr>
        <w:pStyle w:val="Tekstpodstawowy"/>
        <w:jc w:val="left"/>
        <w:rPr>
          <w:noProof/>
        </w:rPr>
      </w:pPr>
    </w:p>
    <w:p w:rsidR="00052624" w:rsidRDefault="00052624" w:rsidP="001C0607">
      <w:pPr>
        <w:pStyle w:val="Tekstpodstawowy"/>
        <w:jc w:val="left"/>
        <w:rPr>
          <w:noProof/>
        </w:rPr>
      </w:pPr>
    </w:p>
    <w:p w:rsidR="00052624" w:rsidRDefault="00A24C41" w:rsidP="001C0607">
      <w:pPr>
        <w:pStyle w:val="Tekstpodstawowy"/>
        <w:jc w:val="left"/>
        <w:rPr>
          <w:noProof/>
        </w:rPr>
      </w:pPr>
      <w:r>
        <w:rPr>
          <w:noProof/>
        </w:rPr>
        <w:pict>
          <v:shape id="Obraz 3" o:spid="_x0000_i1027" type="#_x0000_t75" style="width:752.25pt;height:349.5pt;visibility:visible;mso-wrap-style:square">
            <v:imagedata r:id="rId10" o:title=""/>
          </v:shape>
        </w:pict>
      </w:r>
    </w:p>
    <w:p w:rsidR="00052624" w:rsidRDefault="00052624" w:rsidP="001C0607">
      <w:pPr>
        <w:pStyle w:val="Tekstpodstawowy"/>
        <w:jc w:val="left"/>
        <w:rPr>
          <w:i/>
          <w:sz w:val="20"/>
          <w:szCs w:val="28"/>
        </w:rPr>
      </w:pPr>
    </w:p>
    <w:sectPr w:rsidR="00052624" w:rsidSect="004A235A">
      <w:footerReference w:type="default" r:id="rId11"/>
      <w:pgSz w:w="16840" w:h="11907" w:orient="landscape" w:code="9"/>
      <w:pgMar w:top="709" w:right="1418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78C" w:rsidRDefault="00FF078C">
      <w:r>
        <w:separator/>
      </w:r>
    </w:p>
  </w:endnote>
  <w:endnote w:type="continuationSeparator" w:id="1">
    <w:p w:rsidR="00FF078C" w:rsidRDefault="00FF0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026" w:rsidRPr="00C92F45" w:rsidRDefault="00DA3026">
    <w:pPr>
      <w:pStyle w:val="Stopka"/>
      <w:jc w:val="center"/>
      <w:rPr>
        <w:sz w:val="20"/>
        <w:szCs w:val="20"/>
      </w:rPr>
    </w:pPr>
    <w:r w:rsidRPr="00C92F45">
      <w:rPr>
        <w:sz w:val="20"/>
        <w:szCs w:val="20"/>
      </w:rPr>
      <w:t xml:space="preserve">Strona </w:t>
    </w:r>
    <w:r w:rsidR="00D565BA" w:rsidRPr="00C92F45">
      <w:rPr>
        <w:b/>
        <w:sz w:val="20"/>
        <w:szCs w:val="20"/>
      </w:rPr>
      <w:fldChar w:fldCharType="begin"/>
    </w:r>
    <w:r w:rsidRPr="00C92F45">
      <w:rPr>
        <w:b/>
        <w:sz w:val="20"/>
        <w:szCs w:val="20"/>
      </w:rPr>
      <w:instrText>PAGE</w:instrText>
    </w:r>
    <w:r w:rsidR="00D565BA" w:rsidRPr="00C92F45">
      <w:rPr>
        <w:b/>
        <w:sz w:val="20"/>
        <w:szCs w:val="20"/>
      </w:rPr>
      <w:fldChar w:fldCharType="separate"/>
    </w:r>
    <w:r w:rsidR="00A24C41">
      <w:rPr>
        <w:b/>
        <w:noProof/>
        <w:sz w:val="20"/>
        <w:szCs w:val="20"/>
      </w:rPr>
      <w:t>3</w:t>
    </w:r>
    <w:r w:rsidR="00D565BA" w:rsidRPr="00C92F45">
      <w:rPr>
        <w:b/>
        <w:sz w:val="20"/>
        <w:szCs w:val="20"/>
      </w:rPr>
      <w:fldChar w:fldCharType="end"/>
    </w:r>
    <w:r w:rsidRPr="00C92F45">
      <w:rPr>
        <w:sz w:val="20"/>
        <w:szCs w:val="20"/>
      </w:rPr>
      <w:t xml:space="preserve"> z </w:t>
    </w:r>
    <w:r w:rsidR="00D565BA" w:rsidRPr="00C92F45">
      <w:rPr>
        <w:b/>
        <w:sz w:val="20"/>
        <w:szCs w:val="20"/>
      </w:rPr>
      <w:fldChar w:fldCharType="begin"/>
    </w:r>
    <w:r w:rsidRPr="00C92F45">
      <w:rPr>
        <w:b/>
        <w:sz w:val="20"/>
        <w:szCs w:val="20"/>
      </w:rPr>
      <w:instrText>NUMPAGES</w:instrText>
    </w:r>
    <w:r w:rsidR="00D565BA" w:rsidRPr="00C92F45">
      <w:rPr>
        <w:b/>
        <w:sz w:val="20"/>
        <w:szCs w:val="20"/>
      </w:rPr>
      <w:fldChar w:fldCharType="separate"/>
    </w:r>
    <w:r w:rsidR="00A24C41">
      <w:rPr>
        <w:b/>
        <w:noProof/>
        <w:sz w:val="20"/>
        <w:szCs w:val="20"/>
      </w:rPr>
      <w:t>3</w:t>
    </w:r>
    <w:r w:rsidR="00D565BA" w:rsidRPr="00C92F45">
      <w:rPr>
        <w:b/>
        <w:sz w:val="20"/>
        <w:szCs w:val="20"/>
      </w:rPr>
      <w:fldChar w:fldCharType="end"/>
    </w:r>
  </w:p>
  <w:p w:rsidR="00DA3026" w:rsidRDefault="00DA302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78C" w:rsidRDefault="00FF078C">
      <w:r>
        <w:separator/>
      </w:r>
    </w:p>
  </w:footnote>
  <w:footnote w:type="continuationSeparator" w:id="1">
    <w:p w:rsidR="00FF078C" w:rsidRDefault="00FF07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8"/>
    <w:multiLevelType w:val="multilevel"/>
    <w:tmpl w:val="ED2A034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B"/>
    <w:multiLevelType w:val="singleLevel"/>
    <w:tmpl w:val="0000000B"/>
    <w:name w:val="WW8Num1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/>
      </w:rPr>
    </w:lvl>
  </w:abstractNum>
  <w:abstractNum w:abstractNumId="6">
    <w:nsid w:val="0000000C"/>
    <w:multiLevelType w:val="singleLevel"/>
    <w:tmpl w:val="0000000C"/>
    <w:name w:val="WW8Num13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/>
      </w:rPr>
    </w:lvl>
  </w:abstractNum>
  <w:abstractNum w:abstractNumId="7">
    <w:nsid w:val="0000000D"/>
    <w:multiLevelType w:val="singleLevel"/>
    <w:tmpl w:val="0000000D"/>
    <w:name w:val="WW8Num1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/>
      </w:rPr>
    </w:lvl>
  </w:abstractNum>
  <w:abstractNum w:abstractNumId="8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>
    <w:nsid w:val="00421CAA"/>
    <w:multiLevelType w:val="hybridMultilevel"/>
    <w:tmpl w:val="A44CA702"/>
    <w:lvl w:ilvl="0" w:tplc="758E65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34D4D29"/>
    <w:multiLevelType w:val="hybridMultilevel"/>
    <w:tmpl w:val="A40C0340"/>
    <w:lvl w:ilvl="0" w:tplc="0DD2AF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3C9567D"/>
    <w:multiLevelType w:val="hybridMultilevel"/>
    <w:tmpl w:val="9DC8737A"/>
    <w:lvl w:ilvl="0" w:tplc="168445D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C64A1F"/>
    <w:multiLevelType w:val="hybridMultilevel"/>
    <w:tmpl w:val="9A5AEFB4"/>
    <w:name w:val="WW8Num19"/>
    <w:lvl w:ilvl="0" w:tplc="E4C2762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5750E17"/>
    <w:multiLevelType w:val="hybridMultilevel"/>
    <w:tmpl w:val="67F0D1E2"/>
    <w:lvl w:ilvl="0" w:tplc="8382B34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74A4A9A"/>
    <w:multiLevelType w:val="multilevel"/>
    <w:tmpl w:val="77405D7C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16" w:hanging="432"/>
      </w:pPr>
      <w:rPr>
        <w:rFonts w:hint="default"/>
        <w:b/>
      </w:rPr>
    </w:lvl>
    <w:lvl w:ilvl="2">
      <w:start w:val="1"/>
      <w:numFmt w:val="decimal"/>
      <w:lvlText w:val="1.%3"/>
      <w:lvlJc w:val="left"/>
      <w:pPr>
        <w:ind w:left="1639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09BD5B03"/>
    <w:multiLevelType w:val="multilevel"/>
    <w:tmpl w:val="0415001F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0A1B6212"/>
    <w:multiLevelType w:val="hybridMultilevel"/>
    <w:tmpl w:val="2DEC15B6"/>
    <w:lvl w:ilvl="0" w:tplc="840C47D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0BE922AC"/>
    <w:multiLevelType w:val="multilevel"/>
    <w:tmpl w:val="8ACACD0C"/>
    <w:styleLink w:val="Styl2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5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0EC01346"/>
    <w:multiLevelType w:val="hybridMultilevel"/>
    <w:tmpl w:val="0C3E2260"/>
    <w:lvl w:ilvl="0" w:tplc="16FC229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487302"/>
    <w:multiLevelType w:val="hybridMultilevel"/>
    <w:tmpl w:val="F90AB2C8"/>
    <w:lvl w:ilvl="0" w:tplc="6914B8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3931121"/>
    <w:multiLevelType w:val="hybridMultilevel"/>
    <w:tmpl w:val="40A2DA22"/>
    <w:lvl w:ilvl="0" w:tplc="D61A40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5E9331B"/>
    <w:multiLevelType w:val="hybridMultilevel"/>
    <w:tmpl w:val="B318552E"/>
    <w:lvl w:ilvl="0" w:tplc="C8E217E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61F4E12"/>
    <w:multiLevelType w:val="hybridMultilevel"/>
    <w:tmpl w:val="8CFC3F50"/>
    <w:lvl w:ilvl="0" w:tplc="1158B73C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6D064B6"/>
    <w:multiLevelType w:val="hybridMultilevel"/>
    <w:tmpl w:val="EA58CFF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1886754C"/>
    <w:multiLevelType w:val="hybridMultilevel"/>
    <w:tmpl w:val="8A28A208"/>
    <w:lvl w:ilvl="0" w:tplc="193A23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BB22E0"/>
    <w:multiLevelType w:val="hybridMultilevel"/>
    <w:tmpl w:val="396EBE36"/>
    <w:lvl w:ilvl="0" w:tplc="1BBA1AB0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1AE920F7"/>
    <w:multiLevelType w:val="hybridMultilevel"/>
    <w:tmpl w:val="B5B2008E"/>
    <w:lvl w:ilvl="0" w:tplc="5FDC13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BB40E64"/>
    <w:multiLevelType w:val="hybridMultilevel"/>
    <w:tmpl w:val="58EE1CF6"/>
    <w:lvl w:ilvl="0" w:tplc="A996865E">
      <w:start w:val="1"/>
      <w:numFmt w:val="decimal"/>
      <w:lvlText w:val="6.%1"/>
      <w:lvlJc w:val="left"/>
      <w:pPr>
        <w:ind w:left="1440" w:hanging="360"/>
      </w:pPr>
      <w:rPr>
        <w:rFonts w:hint="default"/>
      </w:rPr>
    </w:lvl>
    <w:lvl w:ilvl="1" w:tplc="A996865E">
      <w:start w:val="1"/>
      <w:numFmt w:val="decimal"/>
      <w:lvlText w:val="6.%2"/>
      <w:lvlJc w:val="left"/>
      <w:pPr>
        <w:ind w:left="1440" w:hanging="360"/>
      </w:pPr>
      <w:rPr>
        <w:rFonts w:hint="default"/>
      </w:rPr>
    </w:lvl>
    <w:lvl w:ilvl="2" w:tplc="3CA2835A">
      <w:start w:val="8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  <w:sz w:val="20"/>
      </w:rPr>
    </w:lvl>
    <w:lvl w:ilvl="3" w:tplc="6D28F3AE">
      <w:start w:val="8"/>
      <w:numFmt w:val="decimal"/>
      <w:lvlText w:val="%4"/>
      <w:lvlJc w:val="left"/>
      <w:pPr>
        <w:ind w:left="2880" w:hanging="360"/>
      </w:pPr>
      <w:rPr>
        <w:rFonts w:hint="default"/>
        <w:sz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EC405BE"/>
    <w:multiLevelType w:val="hybridMultilevel"/>
    <w:tmpl w:val="F4AC1F7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26AC5B6B"/>
    <w:multiLevelType w:val="hybridMultilevel"/>
    <w:tmpl w:val="E258DE7C"/>
    <w:lvl w:ilvl="0" w:tplc="573AC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91E0C1E"/>
    <w:multiLevelType w:val="hybridMultilevel"/>
    <w:tmpl w:val="C80641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8C0D56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A276343"/>
    <w:multiLevelType w:val="hybridMultilevel"/>
    <w:tmpl w:val="991C5CBC"/>
    <w:lvl w:ilvl="0" w:tplc="F94EA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6435C8">
      <w:start w:val="1"/>
      <w:numFmt w:val="decimal"/>
      <w:lvlText w:val="%2)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BFB0960"/>
    <w:multiLevelType w:val="hybridMultilevel"/>
    <w:tmpl w:val="9B5E0E8C"/>
    <w:lvl w:ilvl="0" w:tplc="6D7EEB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CC666C3"/>
    <w:multiLevelType w:val="hybridMultilevel"/>
    <w:tmpl w:val="4C585C1C"/>
    <w:lvl w:ilvl="0" w:tplc="840C4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D083958"/>
    <w:multiLevelType w:val="hybridMultilevel"/>
    <w:tmpl w:val="276CAA90"/>
    <w:lvl w:ilvl="0" w:tplc="B40E328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540BCF"/>
    <w:multiLevelType w:val="hybridMultilevel"/>
    <w:tmpl w:val="E6C83852"/>
    <w:lvl w:ilvl="0" w:tplc="00589944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2EBB0778"/>
    <w:multiLevelType w:val="hybridMultilevel"/>
    <w:tmpl w:val="62E8CBD2"/>
    <w:lvl w:ilvl="0" w:tplc="1ED435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F4D4ABB"/>
    <w:multiLevelType w:val="hybridMultilevel"/>
    <w:tmpl w:val="400C99E4"/>
    <w:lvl w:ilvl="0" w:tplc="409AC82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F99301F"/>
    <w:multiLevelType w:val="hybridMultilevel"/>
    <w:tmpl w:val="EA94CA50"/>
    <w:lvl w:ilvl="0" w:tplc="EF80A376">
      <w:start w:val="1"/>
      <w:numFmt w:val="decimal"/>
      <w:lvlText w:val="3.4.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2FB563E8"/>
    <w:multiLevelType w:val="hybridMultilevel"/>
    <w:tmpl w:val="845C558C"/>
    <w:lvl w:ilvl="0" w:tplc="5DEA5EE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0822AA8"/>
    <w:multiLevelType w:val="hybridMultilevel"/>
    <w:tmpl w:val="C9E886E6"/>
    <w:lvl w:ilvl="0" w:tplc="6E182C8A">
      <w:start w:val="1"/>
      <w:numFmt w:val="decimal"/>
      <w:lvlText w:val="3.9.%1"/>
      <w:lvlJc w:val="left"/>
      <w:pPr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3.6.%3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08A4CC7"/>
    <w:multiLevelType w:val="hybridMultilevel"/>
    <w:tmpl w:val="7B1C7AB6"/>
    <w:lvl w:ilvl="0" w:tplc="1228E4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D489126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2872F08"/>
    <w:multiLevelType w:val="multilevel"/>
    <w:tmpl w:val="0B56570C"/>
    <w:lvl w:ilvl="0">
      <w:start w:val="1"/>
      <w:numFmt w:val="decimal"/>
      <w:lvlText w:val="5.%1."/>
      <w:lvlJc w:val="left"/>
      <w:pPr>
        <w:tabs>
          <w:tab w:val="num" w:pos="200"/>
        </w:tabs>
        <w:ind w:left="0" w:firstLine="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hint="default"/>
      </w:rPr>
    </w:lvl>
  </w:abstractNum>
  <w:abstractNum w:abstractNumId="45">
    <w:nsid w:val="329B244A"/>
    <w:multiLevelType w:val="hybridMultilevel"/>
    <w:tmpl w:val="AF003D26"/>
    <w:lvl w:ilvl="0" w:tplc="840C4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3741604"/>
    <w:multiLevelType w:val="multilevel"/>
    <w:tmpl w:val="E4B22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7">
    <w:nsid w:val="34317D90"/>
    <w:multiLevelType w:val="hybridMultilevel"/>
    <w:tmpl w:val="E500D688"/>
    <w:lvl w:ilvl="0" w:tplc="895AC2D8">
      <w:start w:val="1"/>
      <w:numFmt w:val="decimal"/>
      <w:lvlText w:val="3.8.%1"/>
      <w:lvlJc w:val="left"/>
      <w:pPr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3.5.%3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55B1426"/>
    <w:multiLevelType w:val="hybridMultilevel"/>
    <w:tmpl w:val="00646BC2"/>
    <w:lvl w:ilvl="0" w:tplc="DE3AEE66">
      <w:start w:val="1"/>
      <w:numFmt w:val="decimal"/>
      <w:lvlText w:val="3.5.%1"/>
      <w:lvlJc w:val="left"/>
      <w:pPr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1F8A506">
      <w:start w:val="1"/>
      <w:numFmt w:val="decimal"/>
      <w:lvlText w:val="3.3.%3"/>
      <w:lvlJc w:val="left"/>
      <w:pPr>
        <w:ind w:left="2160" w:hanging="180"/>
      </w:pPr>
      <w:rPr>
        <w:rFonts w:hint="default"/>
      </w:rPr>
    </w:lvl>
    <w:lvl w:ilvl="3" w:tplc="55AE8B82">
      <w:start w:val="1"/>
      <w:numFmt w:val="decimal"/>
      <w:lvlText w:val="%4."/>
      <w:lvlJc w:val="left"/>
      <w:pPr>
        <w:ind w:left="2940" w:hanging="4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93600C7"/>
    <w:multiLevelType w:val="multilevel"/>
    <w:tmpl w:val="38D46D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2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704" w:hanging="1800"/>
      </w:pPr>
      <w:rPr>
        <w:rFonts w:hint="default"/>
      </w:rPr>
    </w:lvl>
  </w:abstractNum>
  <w:abstractNum w:abstractNumId="50">
    <w:nsid w:val="3CB93863"/>
    <w:multiLevelType w:val="multilevel"/>
    <w:tmpl w:val="34DC6D34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>
    <w:nsid w:val="3CBC3C5A"/>
    <w:multiLevelType w:val="hybridMultilevel"/>
    <w:tmpl w:val="373AFE6C"/>
    <w:lvl w:ilvl="0" w:tplc="0DD2AF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3CF11A5A"/>
    <w:multiLevelType w:val="hybridMultilevel"/>
    <w:tmpl w:val="4B3E1738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D995EE8"/>
    <w:multiLevelType w:val="hybridMultilevel"/>
    <w:tmpl w:val="6052B820"/>
    <w:lvl w:ilvl="0" w:tplc="FCEC98B8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3E2D79CA"/>
    <w:multiLevelType w:val="hybridMultilevel"/>
    <w:tmpl w:val="150268EE"/>
    <w:lvl w:ilvl="0" w:tplc="852A340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E366BDE"/>
    <w:multiLevelType w:val="hybridMultilevel"/>
    <w:tmpl w:val="0616ECE0"/>
    <w:lvl w:ilvl="0" w:tplc="5A12DD62">
      <w:start w:val="1"/>
      <w:numFmt w:val="decimal"/>
      <w:lvlText w:val="3.10.%1"/>
      <w:lvlJc w:val="left"/>
      <w:pPr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3.7.%3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F347A95"/>
    <w:multiLevelType w:val="multilevel"/>
    <w:tmpl w:val="0B82C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57">
    <w:nsid w:val="3F56103F"/>
    <w:multiLevelType w:val="hybridMultilevel"/>
    <w:tmpl w:val="E850FC62"/>
    <w:lvl w:ilvl="0" w:tplc="6A5A6C7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FF60779"/>
    <w:multiLevelType w:val="multilevel"/>
    <w:tmpl w:val="26A01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445D5780"/>
    <w:multiLevelType w:val="hybridMultilevel"/>
    <w:tmpl w:val="090213D6"/>
    <w:lvl w:ilvl="0" w:tplc="FEA47C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46E72F8"/>
    <w:multiLevelType w:val="hybridMultilevel"/>
    <w:tmpl w:val="0DACE54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1">
    <w:nsid w:val="44B87C6C"/>
    <w:multiLevelType w:val="multilevel"/>
    <w:tmpl w:val="26A01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nsid w:val="466D136C"/>
    <w:multiLevelType w:val="multilevel"/>
    <w:tmpl w:val="E4B22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3">
    <w:nsid w:val="47DB4FCF"/>
    <w:multiLevelType w:val="hybridMultilevel"/>
    <w:tmpl w:val="E1BED4C4"/>
    <w:lvl w:ilvl="0" w:tplc="0A166A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8D548A4"/>
    <w:multiLevelType w:val="multilevel"/>
    <w:tmpl w:val="6DBEA8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4C424622"/>
    <w:multiLevelType w:val="hybridMultilevel"/>
    <w:tmpl w:val="7D00FA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4CD01A0E"/>
    <w:multiLevelType w:val="hybridMultilevel"/>
    <w:tmpl w:val="75CA36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E957718"/>
    <w:multiLevelType w:val="hybridMultilevel"/>
    <w:tmpl w:val="4448038A"/>
    <w:lvl w:ilvl="0" w:tplc="612C50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EAD046C"/>
    <w:multiLevelType w:val="hybridMultilevel"/>
    <w:tmpl w:val="B73E509C"/>
    <w:lvl w:ilvl="0" w:tplc="4FA042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0C71820"/>
    <w:multiLevelType w:val="hybridMultilevel"/>
    <w:tmpl w:val="E8E43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30946BE"/>
    <w:multiLevelType w:val="hybridMultilevel"/>
    <w:tmpl w:val="3012ABF0"/>
    <w:lvl w:ilvl="0" w:tplc="0AA4A3A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3302996"/>
    <w:multiLevelType w:val="hybridMultilevel"/>
    <w:tmpl w:val="38686274"/>
    <w:lvl w:ilvl="0" w:tplc="B68CCDF4">
      <w:start w:val="1"/>
      <w:numFmt w:val="bullet"/>
      <w:pStyle w:val="Lista"/>
      <w:lvlText w:val="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  <w:sz w:val="20"/>
      </w:rPr>
    </w:lvl>
    <w:lvl w:ilvl="1" w:tplc="04150019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400"/>
        </w:tabs>
        <w:ind w:left="6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120"/>
        </w:tabs>
        <w:ind w:left="7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840"/>
        </w:tabs>
        <w:ind w:left="7840" w:hanging="360"/>
      </w:pPr>
      <w:rPr>
        <w:rFonts w:ascii="Wingdings" w:hAnsi="Wingdings" w:hint="default"/>
      </w:rPr>
    </w:lvl>
  </w:abstractNum>
  <w:abstractNum w:abstractNumId="72">
    <w:nsid w:val="53495588"/>
    <w:multiLevelType w:val="hybridMultilevel"/>
    <w:tmpl w:val="BF98D4BE"/>
    <w:lvl w:ilvl="0" w:tplc="94B8DBA8">
      <w:start w:val="1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ind w:left="2160" w:hanging="360"/>
      </w:pPr>
    </w:lvl>
    <w:lvl w:ilvl="2" w:tplc="04150005" w:tentative="1">
      <w:start w:val="1"/>
      <w:numFmt w:val="lowerRoman"/>
      <w:lvlText w:val="%3."/>
      <w:lvlJc w:val="right"/>
      <w:pPr>
        <w:ind w:left="2880" w:hanging="180"/>
      </w:pPr>
    </w:lvl>
    <w:lvl w:ilvl="3" w:tplc="04150001" w:tentative="1">
      <w:start w:val="1"/>
      <w:numFmt w:val="decimal"/>
      <w:lvlText w:val="%4."/>
      <w:lvlJc w:val="left"/>
      <w:pPr>
        <w:ind w:left="3600" w:hanging="360"/>
      </w:pPr>
    </w:lvl>
    <w:lvl w:ilvl="4" w:tplc="04150003" w:tentative="1">
      <w:start w:val="1"/>
      <w:numFmt w:val="lowerLetter"/>
      <w:lvlText w:val="%5."/>
      <w:lvlJc w:val="left"/>
      <w:pPr>
        <w:ind w:left="4320" w:hanging="360"/>
      </w:pPr>
    </w:lvl>
    <w:lvl w:ilvl="5" w:tplc="04150005" w:tentative="1">
      <w:start w:val="1"/>
      <w:numFmt w:val="lowerRoman"/>
      <w:lvlText w:val="%6."/>
      <w:lvlJc w:val="right"/>
      <w:pPr>
        <w:ind w:left="5040" w:hanging="180"/>
      </w:pPr>
    </w:lvl>
    <w:lvl w:ilvl="6" w:tplc="04150001" w:tentative="1">
      <w:start w:val="1"/>
      <w:numFmt w:val="decimal"/>
      <w:lvlText w:val="%7."/>
      <w:lvlJc w:val="left"/>
      <w:pPr>
        <w:ind w:left="5760" w:hanging="360"/>
      </w:pPr>
    </w:lvl>
    <w:lvl w:ilvl="7" w:tplc="04150003" w:tentative="1">
      <w:start w:val="1"/>
      <w:numFmt w:val="lowerLetter"/>
      <w:lvlText w:val="%8."/>
      <w:lvlJc w:val="left"/>
      <w:pPr>
        <w:ind w:left="6480" w:hanging="360"/>
      </w:pPr>
    </w:lvl>
    <w:lvl w:ilvl="8" w:tplc="0415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545A42B7"/>
    <w:multiLevelType w:val="hybridMultilevel"/>
    <w:tmpl w:val="35FA4912"/>
    <w:lvl w:ilvl="0" w:tplc="67488AF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5A601E6"/>
    <w:multiLevelType w:val="hybridMultilevel"/>
    <w:tmpl w:val="06646F0A"/>
    <w:lvl w:ilvl="0" w:tplc="200E0D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6AF4445"/>
    <w:multiLevelType w:val="hybridMultilevel"/>
    <w:tmpl w:val="A686DE60"/>
    <w:lvl w:ilvl="0" w:tplc="914A3814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>
    <w:nsid w:val="574825A9"/>
    <w:multiLevelType w:val="multilevel"/>
    <w:tmpl w:val="659C99F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2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05" w:hanging="1800"/>
      </w:pPr>
      <w:rPr>
        <w:rFonts w:hint="default"/>
      </w:rPr>
    </w:lvl>
  </w:abstractNum>
  <w:abstractNum w:abstractNumId="77">
    <w:nsid w:val="584D5A92"/>
    <w:multiLevelType w:val="hybridMultilevel"/>
    <w:tmpl w:val="6E508320"/>
    <w:lvl w:ilvl="0" w:tplc="07F223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8504A6A"/>
    <w:multiLevelType w:val="hybridMultilevel"/>
    <w:tmpl w:val="24A0988E"/>
    <w:lvl w:ilvl="0" w:tplc="04150019">
      <w:start w:val="1"/>
      <w:numFmt w:val="decimal"/>
      <w:lvlText w:val="4.%1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>
    <w:nsid w:val="5A3E4BE2"/>
    <w:multiLevelType w:val="hybridMultilevel"/>
    <w:tmpl w:val="CB24CE7C"/>
    <w:lvl w:ilvl="0" w:tplc="45B24A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D763D9D"/>
    <w:multiLevelType w:val="hybridMultilevel"/>
    <w:tmpl w:val="EC9E0C00"/>
    <w:lvl w:ilvl="0" w:tplc="04150019">
      <w:start w:val="1"/>
      <w:numFmt w:val="lowerLetter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1">
    <w:nsid w:val="5DF136A1"/>
    <w:multiLevelType w:val="hybridMultilevel"/>
    <w:tmpl w:val="E090A37C"/>
    <w:lvl w:ilvl="0" w:tplc="6D7EEB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5E065791"/>
    <w:multiLevelType w:val="hybridMultilevel"/>
    <w:tmpl w:val="2ABA7452"/>
    <w:lvl w:ilvl="0" w:tplc="AD4012F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D0866460" w:tentative="1">
      <w:start w:val="1"/>
      <w:numFmt w:val="lowerLetter"/>
      <w:lvlText w:val="%2."/>
      <w:lvlJc w:val="left"/>
      <w:pPr>
        <w:ind w:left="1440" w:hanging="360"/>
      </w:pPr>
    </w:lvl>
    <w:lvl w:ilvl="2" w:tplc="247E6622" w:tentative="1">
      <w:start w:val="1"/>
      <w:numFmt w:val="lowerRoman"/>
      <w:lvlText w:val="%3."/>
      <w:lvlJc w:val="right"/>
      <w:pPr>
        <w:ind w:left="2160" w:hanging="180"/>
      </w:pPr>
    </w:lvl>
    <w:lvl w:ilvl="3" w:tplc="B31A85A0" w:tentative="1">
      <w:start w:val="1"/>
      <w:numFmt w:val="decimal"/>
      <w:lvlText w:val="%4."/>
      <w:lvlJc w:val="left"/>
      <w:pPr>
        <w:ind w:left="2880" w:hanging="360"/>
      </w:pPr>
    </w:lvl>
    <w:lvl w:ilvl="4" w:tplc="C3F643C4" w:tentative="1">
      <w:start w:val="1"/>
      <w:numFmt w:val="lowerLetter"/>
      <w:lvlText w:val="%5."/>
      <w:lvlJc w:val="left"/>
      <w:pPr>
        <w:ind w:left="3600" w:hanging="360"/>
      </w:pPr>
    </w:lvl>
    <w:lvl w:ilvl="5" w:tplc="0B261A1E" w:tentative="1">
      <w:start w:val="1"/>
      <w:numFmt w:val="lowerRoman"/>
      <w:lvlText w:val="%6."/>
      <w:lvlJc w:val="right"/>
      <w:pPr>
        <w:ind w:left="4320" w:hanging="180"/>
      </w:pPr>
    </w:lvl>
    <w:lvl w:ilvl="6" w:tplc="38BE4F30" w:tentative="1">
      <w:start w:val="1"/>
      <w:numFmt w:val="decimal"/>
      <w:lvlText w:val="%7."/>
      <w:lvlJc w:val="left"/>
      <w:pPr>
        <w:ind w:left="5040" w:hanging="360"/>
      </w:pPr>
    </w:lvl>
    <w:lvl w:ilvl="7" w:tplc="67BE4D8C" w:tentative="1">
      <w:start w:val="1"/>
      <w:numFmt w:val="lowerLetter"/>
      <w:lvlText w:val="%8."/>
      <w:lvlJc w:val="left"/>
      <w:pPr>
        <w:ind w:left="5760" w:hanging="360"/>
      </w:pPr>
    </w:lvl>
    <w:lvl w:ilvl="8" w:tplc="5D6201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E0C43E5"/>
    <w:multiLevelType w:val="hybridMultilevel"/>
    <w:tmpl w:val="F6B662D0"/>
    <w:lvl w:ilvl="0" w:tplc="9B9893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F9E0BE4"/>
    <w:multiLevelType w:val="hybridMultilevel"/>
    <w:tmpl w:val="D5CA4146"/>
    <w:lvl w:ilvl="0" w:tplc="E99E14B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5">
    <w:nsid w:val="602D7BB3"/>
    <w:multiLevelType w:val="multilevel"/>
    <w:tmpl w:val="83E66D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6">
    <w:nsid w:val="60FE33D8"/>
    <w:multiLevelType w:val="hybridMultilevel"/>
    <w:tmpl w:val="6C848C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>
    <w:nsid w:val="61E55BB2"/>
    <w:multiLevelType w:val="hybridMultilevel"/>
    <w:tmpl w:val="F17498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56F249C"/>
    <w:multiLevelType w:val="multilevel"/>
    <w:tmpl w:val="D1240A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9">
    <w:nsid w:val="66180219"/>
    <w:multiLevelType w:val="hybridMultilevel"/>
    <w:tmpl w:val="6D24613E"/>
    <w:lvl w:ilvl="0" w:tplc="04150001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6336F83"/>
    <w:multiLevelType w:val="hybridMultilevel"/>
    <w:tmpl w:val="F01AB7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73D5D7E"/>
    <w:multiLevelType w:val="hybridMultilevel"/>
    <w:tmpl w:val="D58C1EA6"/>
    <w:lvl w:ilvl="0" w:tplc="EC84045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8315E99"/>
    <w:multiLevelType w:val="hybridMultilevel"/>
    <w:tmpl w:val="CE08A7F2"/>
    <w:lvl w:ilvl="0" w:tplc="1680A5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9967CEF"/>
    <w:multiLevelType w:val="hybridMultilevel"/>
    <w:tmpl w:val="E384046C"/>
    <w:lvl w:ilvl="0" w:tplc="3A4E2174">
      <w:start w:val="1"/>
      <w:numFmt w:val="decimal"/>
      <w:lvlText w:val="3.1.%1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3.1.%3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9EC51FF"/>
    <w:multiLevelType w:val="hybridMultilevel"/>
    <w:tmpl w:val="FA760EDA"/>
    <w:lvl w:ilvl="0" w:tplc="07BABE4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7BABE4A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B2B2C6C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6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D2A25BB"/>
    <w:multiLevelType w:val="hybridMultilevel"/>
    <w:tmpl w:val="50D6956E"/>
    <w:lvl w:ilvl="0" w:tplc="341470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6A06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5B0C8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7CB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C089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0E96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286A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A3B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8AD9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>
    <w:nsid w:val="6D3D0B45"/>
    <w:multiLevelType w:val="hybridMultilevel"/>
    <w:tmpl w:val="05CA8C0A"/>
    <w:lvl w:ilvl="0" w:tplc="840C47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C136B280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E992951"/>
    <w:multiLevelType w:val="multilevel"/>
    <w:tmpl w:val="0415001F"/>
    <w:numStyleLink w:val="111111"/>
  </w:abstractNum>
  <w:abstractNum w:abstractNumId="100">
    <w:nsid w:val="6F2E108A"/>
    <w:multiLevelType w:val="hybridMultilevel"/>
    <w:tmpl w:val="4F6C6C3A"/>
    <w:lvl w:ilvl="0" w:tplc="C980C9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1CB5C2E"/>
    <w:multiLevelType w:val="hybridMultilevel"/>
    <w:tmpl w:val="581CAF14"/>
    <w:lvl w:ilvl="0" w:tplc="45ECC75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3317838"/>
    <w:multiLevelType w:val="hybridMultilevel"/>
    <w:tmpl w:val="7EFC24C0"/>
    <w:lvl w:ilvl="0" w:tplc="A2ECBD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175C9FC8" w:tentative="1">
      <w:start w:val="1"/>
      <w:numFmt w:val="lowerLetter"/>
      <w:lvlText w:val="%2."/>
      <w:lvlJc w:val="left"/>
      <w:pPr>
        <w:ind w:left="1440" w:hanging="360"/>
      </w:pPr>
    </w:lvl>
    <w:lvl w:ilvl="2" w:tplc="5D7E101E" w:tentative="1">
      <w:start w:val="1"/>
      <w:numFmt w:val="lowerRoman"/>
      <w:lvlText w:val="%3."/>
      <w:lvlJc w:val="right"/>
      <w:pPr>
        <w:ind w:left="2160" w:hanging="180"/>
      </w:pPr>
    </w:lvl>
    <w:lvl w:ilvl="3" w:tplc="B1140124" w:tentative="1">
      <w:start w:val="1"/>
      <w:numFmt w:val="decimal"/>
      <w:lvlText w:val="%4."/>
      <w:lvlJc w:val="left"/>
      <w:pPr>
        <w:ind w:left="2880" w:hanging="360"/>
      </w:pPr>
    </w:lvl>
    <w:lvl w:ilvl="4" w:tplc="40B4C634" w:tentative="1">
      <w:start w:val="1"/>
      <w:numFmt w:val="lowerLetter"/>
      <w:lvlText w:val="%5."/>
      <w:lvlJc w:val="left"/>
      <w:pPr>
        <w:ind w:left="3600" w:hanging="360"/>
      </w:pPr>
    </w:lvl>
    <w:lvl w:ilvl="5" w:tplc="4EB6E9CE" w:tentative="1">
      <w:start w:val="1"/>
      <w:numFmt w:val="lowerRoman"/>
      <w:lvlText w:val="%6."/>
      <w:lvlJc w:val="right"/>
      <w:pPr>
        <w:ind w:left="4320" w:hanging="180"/>
      </w:pPr>
    </w:lvl>
    <w:lvl w:ilvl="6" w:tplc="19DA2084" w:tentative="1">
      <w:start w:val="1"/>
      <w:numFmt w:val="decimal"/>
      <w:lvlText w:val="%7."/>
      <w:lvlJc w:val="left"/>
      <w:pPr>
        <w:ind w:left="5040" w:hanging="360"/>
      </w:pPr>
    </w:lvl>
    <w:lvl w:ilvl="7" w:tplc="CD864B48" w:tentative="1">
      <w:start w:val="1"/>
      <w:numFmt w:val="lowerLetter"/>
      <w:lvlText w:val="%8."/>
      <w:lvlJc w:val="left"/>
      <w:pPr>
        <w:ind w:left="5760" w:hanging="360"/>
      </w:pPr>
    </w:lvl>
    <w:lvl w:ilvl="8" w:tplc="68D8BD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6E04B4C"/>
    <w:multiLevelType w:val="hybridMultilevel"/>
    <w:tmpl w:val="D8E8C150"/>
    <w:lvl w:ilvl="0" w:tplc="052A6B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7FD7BBF"/>
    <w:multiLevelType w:val="multilevel"/>
    <w:tmpl w:val="094600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>
    <w:nsid w:val="7B914159"/>
    <w:multiLevelType w:val="hybridMultilevel"/>
    <w:tmpl w:val="7A8A5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C0E6FF7"/>
    <w:multiLevelType w:val="hybridMultilevel"/>
    <w:tmpl w:val="63ECBBDA"/>
    <w:lvl w:ilvl="0" w:tplc="794E26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CAA6775"/>
    <w:multiLevelType w:val="hybridMultilevel"/>
    <w:tmpl w:val="F1B0A43C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7E6B292B"/>
    <w:multiLevelType w:val="hybridMultilevel"/>
    <w:tmpl w:val="09485BE0"/>
    <w:lvl w:ilvl="0" w:tplc="6D7EEB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4"/>
  </w:num>
  <w:num w:numId="2">
    <w:abstractNumId w:val="27"/>
  </w:num>
  <w:num w:numId="3">
    <w:abstractNumId w:val="72"/>
  </w:num>
  <w:num w:numId="4">
    <w:abstractNumId w:val="93"/>
  </w:num>
  <w:num w:numId="5">
    <w:abstractNumId w:val="48"/>
  </w:num>
  <w:num w:numId="6">
    <w:abstractNumId w:val="47"/>
  </w:num>
  <w:num w:numId="7">
    <w:abstractNumId w:val="42"/>
  </w:num>
  <w:num w:numId="8">
    <w:abstractNumId w:val="29"/>
  </w:num>
  <w:num w:numId="9">
    <w:abstractNumId w:val="31"/>
  </w:num>
  <w:num w:numId="10">
    <w:abstractNumId w:val="53"/>
  </w:num>
  <w:num w:numId="11">
    <w:abstractNumId w:val="41"/>
  </w:num>
  <w:num w:numId="12">
    <w:abstractNumId w:val="20"/>
  </w:num>
  <w:num w:numId="13">
    <w:abstractNumId w:val="94"/>
  </w:num>
  <w:num w:numId="14">
    <w:abstractNumId w:val="79"/>
  </w:num>
  <w:num w:numId="15">
    <w:abstractNumId w:val="63"/>
  </w:num>
  <w:num w:numId="16">
    <w:abstractNumId w:val="101"/>
  </w:num>
  <w:num w:numId="17">
    <w:abstractNumId w:val="12"/>
  </w:num>
  <w:num w:numId="18">
    <w:abstractNumId w:val="89"/>
  </w:num>
  <w:num w:numId="19">
    <w:abstractNumId w:val="28"/>
  </w:num>
  <w:num w:numId="20">
    <w:abstractNumId w:val="98"/>
  </w:num>
  <w:num w:numId="21">
    <w:abstractNumId w:val="106"/>
  </w:num>
  <w:num w:numId="22">
    <w:abstractNumId w:val="52"/>
  </w:num>
  <w:num w:numId="23">
    <w:abstractNumId w:val="69"/>
  </w:num>
  <w:num w:numId="24">
    <w:abstractNumId w:val="23"/>
  </w:num>
  <w:num w:numId="25">
    <w:abstractNumId w:val="55"/>
  </w:num>
  <w:num w:numId="26">
    <w:abstractNumId w:val="36"/>
  </w:num>
  <w:num w:numId="27">
    <w:abstractNumId w:val="78"/>
  </w:num>
  <w:num w:numId="28">
    <w:abstractNumId w:val="103"/>
  </w:num>
  <w:num w:numId="29">
    <w:abstractNumId w:val="87"/>
  </w:num>
  <w:num w:numId="30">
    <w:abstractNumId w:val="49"/>
  </w:num>
  <w:num w:numId="31">
    <w:abstractNumId w:val="40"/>
  </w:num>
  <w:num w:numId="32">
    <w:abstractNumId w:val="65"/>
  </w:num>
  <w:num w:numId="33">
    <w:abstractNumId w:val="73"/>
  </w:num>
  <w:num w:numId="34">
    <w:abstractNumId w:val="68"/>
  </w:num>
  <w:num w:numId="35">
    <w:abstractNumId w:val="100"/>
  </w:num>
  <w:num w:numId="36">
    <w:abstractNumId w:val="39"/>
  </w:num>
  <w:num w:numId="37">
    <w:abstractNumId w:val="46"/>
  </w:num>
  <w:num w:numId="38">
    <w:abstractNumId w:val="67"/>
  </w:num>
  <w:num w:numId="39">
    <w:abstractNumId w:val="59"/>
  </w:num>
  <w:num w:numId="40">
    <w:abstractNumId w:val="91"/>
  </w:num>
  <w:num w:numId="41">
    <w:abstractNumId w:val="66"/>
  </w:num>
  <w:num w:numId="42">
    <w:abstractNumId w:val="102"/>
  </w:num>
  <w:num w:numId="43">
    <w:abstractNumId w:val="21"/>
  </w:num>
  <w:num w:numId="44">
    <w:abstractNumId w:val="54"/>
  </w:num>
  <w:num w:numId="45">
    <w:abstractNumId w:val="43"/>
  </w:num>
  <w:num w:numId="46">
    <w:abstractNumId w:val="70"/>
  </w:num>
  <w:num w:numId="47">
    <w:abstractNumId w:val="57"/>
  </w:num>
  <w:num w:numId="48">
    <w:abstractNumId w:val="82"/>
  </w:num>
  <w:num w:numId="49">
    <w:abstractNumId w:val="92"/>
  </w:num>
  <w:num w:numId="50">
    <w:abstractNumId w:val="26"/>
  </w:num>
  <w:num w:numId="51">
    <w:abstractNumId w:val="74"/>
  </w:num>
  <w:num w:numId="52">
    <w:abstractNumId w:val="10"/>
  </w:num>
  <w:num w:numId="53">
    <w:abstractNumId w:val="75"/>
  </w:num>
  <w:num w:numId="54">
    <w:abstractNumId w:val="38"/>
  </w:num>
  <w:num w:numId="55">
    <w:abstractNumId w:val="58"/>
  </w:num>
  <w:num w:numId="56">
    <w:abstractNumId w:val="56"/>
  </w:num>
  <w:num w:numId="57">
    <w:abstractNumId w:val="71"/>
  </w:num>
  <w:num w:numId="58">
    <w:abstractNumId w:val="95"/>
  </w:num>
  <w:num w:numId="59">
    <w:abstractNumId w:val="32"/>
  </w:num>
  <w:num w:numId="60">
    <w:abstractNumId w:val="84"/>
  </w:num>
  <w:num w:numId="61">
    <w:abstractNumId w:val="33"/>
  </w:num>
  <w:num w:numId="62">
    <w:abstractNumId w:val="51"/>
  </w:num>
  <w:num w:numId="63">
    <w:abstractNumId w:val="19"/>
  </w:num>
  <w:num w:numId="64">
    <w:abstractNumId w:val="97"/>
  </w:num>
  <w:num w:numId="65">
    <w:abstractNumId w:val="108"/>
  </w:num>
  <w:num w:numId="66">
    <w:abstractNumId w:val="34"/>
  </w:num>
  <w:num w:numId="67">
    <w:abstractNumId w:val="35"/>
  </w:num>
  <w:num w:numId="68">
    <w:abstractNumId w:val="45"/>
  </w:num>
  <w:num w:numId="69">
    <w:abstractNumId w:val="17"/>
  </w:num>
  <w:num w:numId="70">
    <w:abstractNumId w:val="50"/>
  </w:num>
  <w:num w:numId="71">
    <w:abstractNumId w:val="104"/>
  </w:num>
  <w:num w:numId="72">
    <w:abstractNumId w:val="30"/>
  </w:num>
  <w:num w:numId="73">
    <w:abstractNumId w:val="16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</w:num>
  <w:num w:numId="74">
    <w:abstractNumId w:val="44"/>
  </w:num>
  <w:num w:numId="75">
    <w:abstractNumId w:val="37"/>
  </w:num>
  <w:num w:numId="76">
    <w:abstractNumId w:val="11"/>
  </w:num>
  <w:num w:numId="77">
    <w:abstractNumId w:val="77"/>
  </w:num>
  <w:num w:numId="78">
    <w:abstractNumId w:val="22"/>
  </w:num>
  <w:num w:numId="79">
    <w:abstractNumId w:val="85"/>
  </w:num>
  <w:num w:numId="80">
    <w:abstractNumId w:val="96"/>
  </w:num>
  <w:num w:numId="81">
    <w:abstractNumId w:val="18"/>
  </w:num>
  <w:num w:numId="82">
    <w:abstractNumId w:val="15"/>
  </w:num>
  <w:num w:numId="83">
    <w:abstractNumId w:val="81"/>
  </w:num>
  <w:num w:numId="84">
    <w:abstractNumId w:val="90"/>
  </w:num>
  <w:num w:numId="85">
    <w:abstractNumId w:val="60"/>
  </w:num>
  <w:num w:numId="86">
    <w:abstractNumId w:val="107"/>
  </w:num>
  <w:num w:numId="87">
    <w:abstractNumId w:val="76"/>
  </w:num>
  <w:num w:numId="88">
    <w:abstractNumId w:val="86"/>
  </w:num>
  <w:num w:numId="89">
    <w:abstractNumId w:val="80"/>
  </w:num>
  <w:num w:numId="90">
    <w:abstractNumId w:val="105"/>
  </w:num>
  <w:num w:numId="91">
    <w:abstractNumId w:val="99"/>
    <w:lvlOverride w:ilvl="0">
      <w:lvl w:ilvl="0">
        <w:start w:val="1"/>
        <w:numFmt w:val="decimal"/>
        <w:lvlText w:val="%1."/>
        <w:lvlJc w:val="left"/>
        <w:pPr>
          <w:tabs>
            <w:tab w:val="num" w:pos="1428"/>
          </w:tabs>
          <w:ind w:left="1428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60"/>
          </w:tabs>
          <w:ind w:left="1860" w:hanging="432"/>
        </w:pPr>
        <w:rPr>
          <w:b/>
        </w:rPr>
      </w:lvl>
    </w:lvlOverride>
  </w:num>
  <w:num w:numId="92">
    <w:abstractNumId w:val="13"/>
  </w:num>
  <w:num w:numId="93">
    <w:abstractNumId w:val="25"/>
  </w:num>
  <w:num w:numId="94">
    <w:abstractNumId w:val="83"/>
  </w:num>
  <w:num w:numId="95">
    <w:abstractNumId w:val="61"/>
  </w:num>
  <w:num w:numId="96">
    <w:abstractNumId w:val="88"/>
  </w:num>
  <w:num w:numId="97">
    <w:abstractNumId w:val="14"/>
  </w:num>
  <w:num w:numId="98">
    <w:abstractNumId w:val="24"/>
  </w:num>
  <w:num w:numId="99">
    <w:abstractNumId w:val="62"/>
  </w:num>
  <w:numIdMacAtCleanup w:val="9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oNotTrackFormatting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A4D"/>
    <w:rsid w:val="000047A5"/>
    <w:rsid w:val="00005A00"/>
    <w:rsid w:val="0000611B"/>
    <w:rsid w:val="000140B0"/>
    <w:rsid w:val="00014573"/>
    <w:rsid w:val="00016792"/>
    <w:rsid w:val="00017C1F"/>
    <w:rsid w:val="00020EC1"/>
    <w:rsid w:val="00021DB0"/>
    <w:rsid w:val="00022110"/>
    <w:rsid w:val="00022E5F"/>
    <w:rsid w:val="00024E22"/>
    <w:rsid w:val="00031528"/>
    <w:rsid w:val="00034078"/>
    <w:rsid w:val="00035A02"/>
    <w:rsid w:val="000367F0"/>
    <w:rsid w:val="000373C5"/>
    <w:rsid w:val="00040122"/>
    <w:rsid w:val="0004453E"/>
    <w:rsid w:val="00052624"/>
    <w:rsid w:val="0005289F"/>
    <w:rsid w:val="0005340E"/>
    <w:rsid w:val="00053FCF"/>
    <w:rsid w:val="00054E34"/>
    <w:rsid w:val="0005514F"/>
    <w:rsid w:val="00064A62"/>
    <w:rsid w:val="00090670"/>
    <w:rsid w:val="000965BA"/>
    <w:rsid w:val="00096960"/>
    <w:rsid w:val="000A3A14"/>
    <w:rsid w:val="000A3EF7"/>
    <w:rsid w:val="000A4D02"/>
    <w:rsid w:val="000A5C7B"/>
    <w:rsid w:val="000A5F9F"/>
    <w:rsid w:val="000B207B"/>
    <w:rsid w:val="000B2B35"/>
    <w:rsid w:val="000B4DA9"/>
    <w:rsid w:val="000B503C"/>
    <w:rsid w:val="000C0C70"/>
    <w:rsid w:val="000C34B4"/>
    <w:rsid w:val="000C58B9"/>
    <w:rsid w:val="000D015E"/>
    <w:rsid w:val="000D20E6"/>
    <w:rsid w:val="000D32CF"/>
    <w:rsid w:val="000E5CF6"/>
    <w:rsid w:val="000E7198"/>
    <w:rsid w:val="000E7961"/>
    <w:rsid w:val="000F1DF4"/>
    <w:rsid w:val="000F4B54"/>
    <w:rsid w:val="001012E4"/>
    <w:rsid w:val="00102331"/>
    <w:rsid w:val="001040D7"/>
    <w:rsid w:val="0010576B"/>
    <w:rsid w:val="001100BD"/>
    <w:rsid w:val="00113B76"/>
    <w:rsid w:val="001148E2"/>
    <w:rsid w:val="0011503D"/>
    <w:rsid w:val="00116FA9"/>
    <w:rsid w:val="001177F7"/>
    <w:rsid w:val="001226C0"/>
    <w:rsid w:val="0012289E"/>
    <w:rsid w:val="001228A9"/>
    <w:rsid w:val="00126019"/>
    <w:rsid w:val="00127E61"/>
    <w:rsid w:val="00131079"/>
    <w:rsid w:val="001405B5"/>
    <w:rsid w:val="001410AD"/>
    <w:rsid w:val="00142045"/>
    <w:rsid w:val="00143D5C"/>
    <w:rsid w:val="0014738A"/>
    <w:rsid w:val="0015063C"/>
    <w:rsid w:val="00153A11"/>
    <w:rsid w:val="00153AA7"/>
    <w:rsid w:val="00153E65"/>
    <w:rsid w:val="00161139"/>
    <w:rsid w:val="00161954"/>
    <w:rsid w:val="00165B18"/>
    <w:rsid w:val="00167774"/>
    <w:rsid w:val="001711F4"/>
    <w:rsid w:val="00172570"/>
    <w:rsid w:val="0017427B"/>
    <w:rsid w:val="00180D0B"/>
    <w:rsid w:val="00184BBA"/>
    <w:rsid w:val="001874FD"/>
    <w:rsid w:val="00192EA5"/>
    <w:rsid w:val="00193077"/>
    <w:rsid w:val="00193D7F"/>
    <w:rsid w:val="001A5FAE"/>
    <w:rsid w:val="001A76FA"/>
    <w:rsid w:val="001B407A"/>
    <w:rsid w:val="001B7CFD"/>
    <w:rsid w:val="001C0607"/>
    <w:rsid w:val="001C1142"/>
    <w:rsid w:val="001C2F8E"/>
    <w:rsid w:val="001C30FF"/>
    <w:rsid w:val="001C36DB"/>
    <w:rsid w:val="001C506A"/>
    <w:rsid w:val="001D6BEB"/>
    <w:rsid w:val="001E11A6"/>
    <w:rsid w:val="001E46EF"/>
    <w:rsid w:val="001E5C07"/>
    <w:rsid w:val="001E66F1"/>
    <w:rsid w:val="001E7F28"/>
    <w:rsid w:val="001F1802"/>
    <w:rsid w:val="001F193B"/>
    <w:rsid w:val="001F575F"/>
    <w:rsid w:val="001F5DEA"/>
    <w:rsid w:val="0020250C"/>
    <w:rsid w:val="00204990"/>
    <w:rsid w:val="00211683"/>
    <w:rsid w:val="002120BF"/>
    <w:rsid w:val="00215680"/>
    <w:rsid w:val="002174B4"/>
    <w:rsid w:val="00223938"/>
    <w:rsid w:val="00224459"/>
    <w:rsid w:val="0023166A"/>
    <w:rsid w:val="0023245C"/>
    <w:rsid w:val="002362E1"/>
    <w:rsid w:val="002374E6"/>
    <w:rsid w:val="00237512"/>
    <w:rsid w:val="00241D02"/>
    <w:rsid w:val="0024248B"/>
    <w:rsid w:val="00243533"/>
    <w:rsid w:val="0024549D"/>
    <w:rsid w:val="00246FE0"/>
    <w:rsid w:val="00247EA8"/>
    <w:rsid w:val="00263F6F"/>
    <w:rsid w:val="002677BB"/>
    <w:rsid w:val="00270076"/>
    <w:rsid w:val="00270436"/>
    <w:rsid w:val="00271D7C"/>
    <w:rsid w:val="00275081"/>
    <w:rsid w:val="0027512C"/>
    <w:rsid w:val="002761E7"/>
    <w:rsid w:val="00277826"/>
    <w:rsid w:val="0028301D"/>
    <w:rsid w:val="00287174"/>
    <w:rsid w:val="00290172"/>
    <w:rsid w:val="00290FF6"/>
    <w:rsid w:val="002924D6"/>
    <w:rsid w:val="002948D4"/>
    <w:rsid w:val="0029546A"/>
    <w:rsid w:val="00295EB2"/>
    <w:rsid w:val="002A2BAE"/>
    <w:rsid w:val="002B04B2"/>
    <w:rsid w:val="002B284C"/>
    <w:rsid w:val="002B6C43"/>
    <w:rsid w:val="002B7239"/>
    <w:rsid w:val="002C1EE3"/>
    <w:rsid w:val="002C60AD"/>
    <w:rsid w:val="002D27E3"/>
    <w:rsid w:val="002D4ED7"/>
    <w:rsid w:val="002D5B66"/>
    <w:rsid w:val="002D5E58"/>
    <w:rsid w:val="002D6C75"/>
    <w:rsid w:val="002D7A1E"/>
    <w:rsid w:val="002E09A4"/>
    <w:rsid w:val="002E19F7"/>
    <w:rsid w:val="002E2317"/>
    <w:rsid w:val="002E38BD"/>
    <w:rsid w:val="002E7C3D"/>
    <w:rsid w:val="002F06E2"/>
    <w:rsid w:val="002F3B8A"/>
    <w:rsid w:val="002F7C6A"/>
    <w:rsid w:val="00300342"/>
    <w:rsid w:val="00303F6A"/>
    <w:rsid w:val="00310EEB"/>
    <w:rsid w:val="0031164B"/>
    <w:rsid w:val="003137BC"/>
    <w:rsid w:val="00320E15"/>
    <w:rsid w:val="00323C44"/>
    <w:rsid w:val="003257FA"/>
    <w:rsid w:val="00327090"/>
    <w:rsid w:val="003306A5"/>
    <w:rsid w:val="00332498"/>
    <w:rsid w:val="003410D4"/>
    <w:rsid w:val="00341FF2"/>
    <w:rsid w:val="00343700"/>
    <w:rsid w:val="00345688"/>
    <w:rsid w:val="00347F16"/>
    <w:rsid w:val="0035186E"/>
    <w:rsid w:val="003526A5"/>
    <w:rsid w:val="003528CF"/>
    <w:rsid w:val="00353027"/>
    <w:rsid w:val="0035549D"/>
    <w:rsid w:val="003612FE"/>
    <w:rsid w:val="003615C3"/>
    <w:rsid w:val="00362B4E"/>
    <w:rsid w:val="003653D7"/>
    <w:rsid w:val="003655F5"/>
    <w:rsid w:val="00365800"/>
    <w:rsid w:val="0037192F"/>
    <w:rsid w:val="00372C5F"/>
    <w:rsid w:val="00373864"/>
    <w:rsid w:val="00377629"/>
    <w:rsid w:val="00380511"/>
    <w:rsid w:val="00382CD9"/>
    <w:rsid w:val="00385FCD"/>
    <w:rsid w:val="003905C4"/>
    <w:rsid w:val="003953F0"/>
    <w:rsid w:val="0039661F"/>
    <w:rsid w:val="00396E97"/>
    <w:rsid w:val="003A1E04"/>
    <w:rsid w:val="003A4D9B"/>
    <w:rsid w:val="003A5D8D"/>
    <w:rsid w:val="003A70CF"/>
    <w:rsid w:val="003A726B"/>
    <w:rsid w:val="003B6417"/>
    <w:rsid w:val="003B656E"/>
    <w:rsid w:val="003C1FE6"/>
    <w:rsid w:val="003C46E7"/>
    <w:rsid w:val="003C4D77"/>
    <w:rsid w:val="003C68AF"/>
    <w:rsid w:val="003E05E6"/>
    <w:rsid w:val="003E076F"/>
    <w:rsid w:val="003E1907"/>
    <w:rsid w:val="003E3D3A"/>
    <w:rsid w:val="003E465B"/>
    <w:rsid w:val="003E55E3"/>
    <w:rsid w:val="003E74EB"/>
    <w:rsid w:val="003E75FB"/>
    <w:rsid w:val="003F645D"/>
    <w:rsid w:val="003F73C1"/>
    <w:rsid w:val="003F7C14"/>
    <w:rsid w:val="00400CC3"/>
    <w:rsid w:val="004031A5"/>
    <w:rsid w:val="0041143E"/>
    <w:rsid w:val="00414239"/>
    <w:rsid w:val="00417CCE"/>
    <w:rsid w:val="004206BC"/>
    <w:rsid w:val="00422EEE"/>
    <w:rsid w:val="004238F5"/>
    <w:rsid w:val="00424DD3"/>
    <w:rsid w:val="00427943"/>
    <w:rsid w:val="00430880"/>
    <w:rsid w:val="00430961"/>
    <w:rsid w:val="00432BB8"/>
    <w:rsid w:val="00433028"/>
    <w:rsid w:val="0043337F"/>
    <w:rsid w:val="004359E6"/>
    <w:rsid w:val="00435D16"/>
    <w:rsid w:val="00437C9E"/>
    <w:rsid w:val="00445A55"/>
    <w:rsid w:val="00445C4B"/>
    <w:rsid w:val="00445D11"/>
    <w:rsid w:val="00447118"/>
    <w:rsid w:val="00450D8A"/>
    <w:rsid w:val="00451825"/>
    <w:rsid w:val="00453BCA"/>
    <w:rsid w:val="00462E3E"/>
    <w:rsid w:val="00464CC8"/>
    <w:rsid w:val="004656BE"/>
    <w:rsid w:val="00467179"/>
    <w:rsid w:val="00467DB4"/>
    <w:rsid w:val="00473515"/>
    <w:rsid w:val="00476922"/>
    <w:rsid w:val="004801FB"/>
    <w:rsid w:val="00480CC4"/>
    <w:rsid w:val="00481C51"/>
    <w:rsid w:val="0048689F"/>
    <w:rsid w:val="004874A7"/>
    <w:rsid w:val="0048758C"/>
    <w:rsid w:val="004923D5"/>
    <w:rsid w:val="0049245E"/>
    <w:rsid w:val="004934AD"/>
    <w:rsid w:val="00494B0D"/>
    <w:rsid w:val="004A171D"/>
    <w:rsid w:val="004A235A"/>
    <w:rsid w:val="004A3D9A"/>
    <w:rsid w:val="004A47C9"/>
    <w:rsid w:val="004B1704"/>
    <w:rsid w:val="004B2667"/>
    <w:rsid w:val="004B55D6"/>
    <w:rsid w:val="004B6059"/>
    <w:rsid w:val="004C1BFD"/>
    <w:rsid w:val="004C7CF4"/>
    <w:rsid w:val="004D3E49"/>
    <w:rsid w:val="004D3F9D"/>
    <w:rsid w:val="004D7AAC"/>
    <w:rsid w:val="004D7E61"/>
    <w:rsid w:val="004E180D"/>
    <w:rsid w:val="004E5565"/>
    <w:rsid w:val="004E5FD5"/>
    <w:rsid w:val="004E6DDA"/>
    <w:rsid w:val="004F126B"/>
    <w:rsid w:val="004F3512"/>
    <w:rsid w:val="004F3FB9"/>
    <w:rsid w:val="004F4FB0"/>
    <w:rsid w:val="005056ED"/>
    <w:rsid w:val="00506A21"/>
    <w:rsid w:val="00510A0A"/>
    <w:rsid w:val="00512FAD"/>
    <w:rsid w:val="00514D47"/>
    <w:rsid w:val="005151BF"/>
    <w:rsid w:val="005246FF"/>
    <w:rsid w:val="005252DE"/>
    <w:rsid w:val="00527CB0"/>
    <w:rsid w:val="00530FF5"/>
    <w:rsid w:val="00533437"/>
    <w:rsid w:val="00534A5C"/>
    <w:rsid w:val="00536D94"/>
    <w:rsid w:val="005442A7"/>
    <w:rsid w:val="005465D7"/>
    <w:rsid w:val="00547D66"/>
    <w:rsid w:val="0055336C"/>
    <w:rsid w:val="00555042"/>
    <w:rsid w:val="00560E44"/>
    <w:rsid w:val="0056113B"/>
    <w:rsid w:val="00567353"/>
    <w:rsid w:val="00567F1C"/>
    <w:rsid w:val="00571B32"/>
    <w:rsid w:val="00574A00"/>
    <w:rsid w:val="00574F73"/>
    <w:rsid w:val="00575A1B"/>
    <w:rsid w:val="00580D24"/>
    <w:rsid w:val="005832CF"/>
    <w:rsid w:val="00584A9C"/>
    <w:rsid w:val="005901EC"/>
    <w:rsid w:val="00594B40"/>
    <w:rsid w:val="00594BC4"/>
    <w:rsid w:val="00595F2B"/>
    <w:rsid w:val="005A5EAC"/>
    <w:rsid w:val="005A77DF"/>
    <w:rsid w:val="005B6792"/>
    <w:rsid w:val="005C1486"/>
    <w:rsid w:val="005C30C1"/>
    <w:rsid w:val="005C4218"/>
    <w:rsid w:val="005C5788"/>
    <w:rsid w:val="005C6EDD"/>
    <w:rsid w:val="005C76CB"/>
    <w:rsid w:val="005C7B3F"/>
    <w:rsid w:val="005D1B41"/>
    <w:rsid w:val="005D2416"/>
    <w:rsid w:val="005D556A"/>
    <w:rsid w:val="005D6BB7"/>
    <w:rsid w:val="005D6E00"/>
    <w:rsid w:val="005E2454"/>
    <w:rsid w:val="005E2CF4"/>
    <w:rsid w:val="005E6FA9"/>
    <w:rsid w:val="005F336B"/>
    <w:rsid w:val="005F597B"/>
    <w:rsid w:val="005F6129"/>
    <w:rsid w:val="005F792B"/>
    <w:rsid w:val="00601535"/>
    <w:rsid w:val="00605E77"/>
    <w:rsid w:val="00606C4C"/>
    <w:rsid w:val="00610ECC"/>
    <w:rsid w:val="006114B7"/>
    <w:rsid w:val="00611548"/>
    <w:rsid w:val="00622191"/>
    <w:rsid w:val="00623459"/>
    <w:rsid w:val="00623643"/>
    <w:rsid w:val="00623B83"/>
    <w:rsid w:val="00624050"/>
    <w:rsid w:val="00625705"/>
    <w:rsid w:val="006303F1"/>
    <w:rsid w:val="00631513"/>
    <w:rsid w:val="006330B6"/>
    <w:rsid w:val="00634489"/>
    <w:rsid w:val="00641544"/>
    <w:rsid w:val="00641950"/>
    <w:rsid w:val="006425B8"/>
    <w:rsid w:val="00643C3C"/>
    <w:rsid w:val="00653766"/>
    <w:rsid w:val="006547A6"/>
    <w:rsid w:val="0065518B"/>
    <w:rsid w:val="00656307"/>
    <w:rsid w:val="00656DD4"/>
    <w:rsid w:val="006646C5"/>
    <w:rsid w:val="0066702A"/>
    <w:rsid w:val="00670A67"/>
    <w:rsid w:val="00670FAD"/>
    <w:rsid w:val="00671200"/>
    <w:rsid w:val="00671B81"/>
    <w:rsid w:val="00676088"/>
    <w:rsid w:val="00684B35"/>
    <w:rsid w:val="0068698A"/>
    <w:rsid w:val="00687447"/>
    <w:rsid w:val="006941F5"/>
    <w:rsid w:val="006A186E"/>
    <w:rsid w:val="006A74E3"/>
    <w:rsid w:val="006B0D85"/>
    <w:rsid w:val="006B2892"/>
    <w:rsid w:val="006B3AEC"/>
    <w:rsid w:val="006B67BE"/>
    <w:rsid w:val="006B6951"/>
    <w:rsid w:val="006C0091"/>
    <w:rsid w:val="006C2601"/>
    <w:rsid w:val="006C2A71"/>
    <w:rsid w:val="006C4B4F"/>
    <w:rsid w:val="006C7D56"/>
    <w:rsid w:val="006F15F4"/>
    <w:rsid w:val="006F33AC"/>
    <w:rsid w:val="006F6145"/>
    <w:rsid w:val="006F6C99"/>
    <w:rsid w:val="00700A2B"/>
    <w:rsid w:val="0070219E"/>
    <w:rsid w:val="007030CB"/>
    <w:rsid w:val="00706ECB"/>
    <w:rsid w:val="00710EDB"/>
    <w:rsid w:val="00711E23"/>
    <w:rsid w:val="0071352F"/>
    <w:rsid w:val="00714904"/>
    <w:rsid w:val="00716643"/>
    <w:rsid w:val="007175A8"/>
    <w:rsid w:val="00726154"/>
    <w:rsid w:val="0072622E"/>
    <w:rsid w:val="007267EC"/>
    <w:rsid w:val="0073192C"/>
    <w:rsid w:val="0073427A"/>
    <w:rsid w:val="00741191"/>
    <w:rsid w:val="0074204A"/>
    <w:rsid w:val="007420F0"/>
    <w:rsid w:val="0074351A"/>
    <w:rsid w:val="007437D2"/>
    <w:rsid w:val="007452EE"/>
    <w:rsid w:val="00753BB1"/>
    <w:rsid w:val="00755664"/>
    <w:rsid w:val="0076321B"/>
    <w:rsid w:val="0076324F"/>
    <w:rsid w:val="00767A13"/>
    <w:rsid w:val="00773F05"/>
    <w:rsid w:val="00774455"/>
    <w:rsid w:val="00777B91"/>
    <w:rsid w:val="00780F13"/>
    <w:rsid w:val="007849F4"/>
    <w:rsid w:val="00785EB2"/>
    <w:rsid w:val="007921AB"/>
    <w:rsid w:val="007938C7"/>
    <w:rsid w:val="0079401E"/>
    <w:rsid w:val="00794299"/>
    <w:rsid w:val="00794B63"/>
    <w:rsid w:val="00795815"/>
    <w:rsid w:val="007971D9"/>
    <w:rsid w:val="007A2E23"/>
    <w:rsid w:val="007A3521"/>
    <w:rsid w:val="007A3A4D"/>
    <w:rsid w:val="007A41D1"/>
    <w:rsid w:val="007A6EF4"/>
    <w:rsid w:val="007B2895"/>
    <w:rsid w:val="007B37A9"/>
    <w:rsid w:val="007B3E50"/>
    <w:rsid w:val="007B4FBF"/>
    <w:rsid w:val="007C25A8"/>
    <w:rsid w:val="007D13A1"/>
    <w:rsid w:val="007D1787"/>
    <w:rsid w:val="007D1C74"/>
    <w:rsid w:val="007D2BD8"/>
    <w:rsid w:val="007D426D"/>
    <w:rsid w:val="007D4ED9"/>
    <w:rsid w:val="007E1FE3"/>
    <w:rsid w:val="007E213D"/>
    <w:rsid w:val="007E649B"/>
    <w:rsid w:val="007E79EA"/>
    <w:rsid w:val="007F417F"/>
    <w:rsid w:val="007F4750"/>
    <w:rsid w:val="007F7BB1"/>
    <w:rsid w:val="0080057F"/>
    <w:rsid w:val="008051C5"/>
    <w:rsid w:val="00806F61"/>
    <w:rsid w:val="00807FC4"/>
    <w:rsid w:val="00812761"/>
    <w:rsid w:val="0081567F"/>
    <w:rsid w:val="00815E6F"/>
    <w:rsid w:val="00817D70"/>
    <w:rsid w:val="00823CFF"/>
    <w:rsid w:val="00824309"/>
    <w:rsid w:val="00824CB1"/>
    <w:rsid w:val="00825BC6"/>
    <w:rsid w:val="008312D0"/>
    <w:rsid w:val="008315F4"/>
    <w:rsid w:val="0083368F"/>
    <w:rsid w:val="008352B2"/>
    <w:rsid w:val="00835B44"/>
    <w:rsid w:val="00837FCB"/>
    <w:rsid w:val="00841E28"/>
    <w:rsid w:val="00842DBF"/>
    <w:rsid w:val="008440B4"/>
    <w:rsid w:val="00844B68"/>
    <w:rsid w:val="008467EC"/>
    <w:rsid w:val="00856D42"/>
    <w:rsid w:val="00864903"/>
    <w:rsid w:val="008664BC"/>
    <w:rsid w:val="00871546"/>
    <w:rsid w:val="0087509A"/>
    <w:rsid w:val="008813FB"/>
    <w:rsid w:val="008824AD"/>
    <w:rsid w:val="00883749"/>
    <w:rsid w:val="0088531F"/>
    <w:rsid w:val="00887189"/>
    <w:rsid w:val="00891626"/>
    <w:rsid w:val="00892CAA"/>
    <w:rsid w:val="008A53A9"/>
    <w:rsid w:val="008A5D34"/>
    <w:rsid w:val="008A64AF"/>
    <w:rsid w:val="008A66AC"/>
    <w:rsid w:val="008A724F"/>
    <w:rsid w:val="008B286A"/>
    <w:rsid w:val="008B4208"/>
    <w:rsid w:val="008B5C0D"/>
    <w:rsid w:val="008B7C9A"/>
    <w:rsid w:val="008C0115"/>
    <w:rsid w:val="008C0254"/>
    <w:rsid w:val="008C2460"/>
    <w:rsid w:val="008D1AA1"/>
    <w:rsid w:val="008D2418"/>
    <w:rsid w:val="008D2449"/>
    <w:rsid w:val="008D3872"/>
    <w:rsid w:val="008D4249"/>
    <w:rsid w:val="008D5553"/>
    <w:rsid w:val="008D67DB"/>
    <w:rsid w:val="008D7B79"/>
    <w:rsid w:val="008E1000"/>
    <w:rsid w:val="008E3AA5"/>
    <w:rsid w:val="008E3E5C"/>
    <w:rsid w:val="008E4DAA"/>
    <w:rsid w:val="008E7E77"/>
    <w:rsid w:val="008F3069"/>
    <w:rsid w:val="008F4715"/>
    <w:rsid w:val="008F4FAD"/>
    <w:rsid w:val="008F72C2"/>
    <w:rsid w:val="009011A6"/>
    <w:rsid w:val="00901AC4"/>
    <w:rsid w:val="0090412D"/>
    <w:rsid w:val="00906405"/>
    <w:rsid w:val="009068FF"/>
    <w:rsid w:val="00906ABA"/>
    <w:rsid w:val="00910404"/>
    <w:rsid w:val="00910CB1"/>
    <w:rsid w:val="009134F3"/>
    <w:rsid w:val="009157F6"/>
    <w:rsid w:val="00920363"/>
    <w:rsid w:val="009222E4"/>
    <w:rsid w:val="00926599"/>
    <w:rsid w:val="009272B4"/>
    <w:rsid w:val="00930DEF"/>
    <w:rsid w:val="009314CC"/>
    <w:rsid w:val="009341BA"/>
    <w:rsid w:val="0093535C"/>
    <w:rsid w:val="00936A75"/>
    <w:rsid w:val="00941751"/>
    <w:rsid w:val="00941CC2"/>
    <w:rsid w:val="00942160"/>
    <w:rsid w:val="00947465"/>
    <w:rsid w:val="009525E5"/>
    <w:rsid w:val="00952835"/>
    <w:rsid w:val="009536E5"/>
    <w:rsid w:val="00954B11"/>
    <w:rsid w:val="00955424"/>
    <w:rsid w:val="009570AE"/>
    <w:rsid w:val="00965171"/>
    <w:rsid w:val="00965D0A"/>
    <w:rsid w:val="0096613D"/>
    <w:rsid w:val="009662F8"/>
    <w:rsid w:val="00966ABF"/>
    <w:rsid w:val="00975047"/>
    <w:rsid w:val="0097608C"/>
    <w:rsid w:val="00976F3D"/>
    <w:rsid w:val="00977A89"/>
    <w:rsid w:val="009802E4"/>
    <w:rsid w:val="0098070C"/>
    <w:rsid w:val="00981BE6"/>
    <w:rsid w:val="00983E2C"/>
    <w:rsid w:val="00985FD1"/>
    <w:rsid w:val="00993147"/>
    <w:rsid w:val="00996ABC"/>
    <w:rsid w:val="009A4DF1"/>
    <w:rsid w:val="009A7BAA"/>
    <w:rsid w:val="009B1D4B"/>
    <w:rsid w:val="009B42F7"/>
    <w:rsid w:val="009C190E"/>
    <w:rsid w:val="009C50BD"/>
    <w:rsid w:val="009C7738"/>
    <w:rsid w:val="009D0C78"/>
    <w:rsid w:val="009D1135"/>
    <w:rsid w:val="009D302C"/>
    <w:rsid w:val="009E0873"/>
    <w:rsid w:val="009E4237"/>
    <w:rsid w:val="009E45AB"/>
    <w:rsid w:val="009E67F2"/>
    <w:rsid w:val="009E6F4C"/>
    <w:rsid w:val="009E75E6"/>
    <w:rsid w:val="00A00C52"/>
    <w:rsid w:val="00A01FE8"/>
    <w:rsid w:val="00A0365A"/>
    <w:rsid w:val="00A0542C"/>
    <w:rsid w:val="00A068FA"/>
    <w:rsid w:val="00A0697E"/>
    <w:rsid w:val="00A071E2"/>
    <w:rsid w:val="00A07F53"/>
    <w:rsid w:val="00A10BB7"/>
    <w:rsid w:val="00A12ABA"/>
    <w:rsid w:val="00A13ECD"/>
    <w:rsid w:val="00A14DDB"/>
    <w:rsid w:val="00A17A65"/>
    <w:rsid w:val="00A20A3C"/>
    <w:rsid w:val="00A22B1B"/>
    <w:rsid w:val="00A24C41"/>
    <w:rsid w:val="00A25DD4"/>
    <w:rsid w:val="00A27E17"/>
    <w:rsid w:val="00A42C27"/>
    <w:rsid w:val="00A42F74"/>
    <w:rsid w:val="00A452BE"/>
    <w:rsid w:val="00A457DB"/>
    <w:rsid w:val="00A45A40"/>
    <w:rsid w:val="00A47465"/>
    <w:rsid w:val="00A5089F"/>
    <w:rsid w:val="00A51A74"/>
    <w:rsid w:val="00A55BA8"/>
    <w:rsid w:val="00A56D9E"/>
    <w:rsid w:val="00A571C2"/>
    <w:rsid w:val="00A57C02"/>
    <w:rsid w:val="00A57F50"/>
    <w:rsid w:val="00A6036F"/>
    <w:rsid w:val="00A62E36"/>
    <w:rsid w:val="00A71312"/>
    <w:rsid w:val="00A76A6F"/>
    <w:rsid w:val="00A77395"/>
    <w:rsid w:val="00A80AFD"/>
    <w:rsid w:val="00A80EB5"/>
    <w:rsid w:val="00A812AB"/>
    <w:rsid w:val="00A8138D"/>
    <w:rsid w:val="00A856B3"/>
    <w:rsid w:val="00A85813"/>
    <w:rsid w:val="00A9014F"/>
    <w:rsid w:val="00A95F06"/>
    <w:rsid w:val="00A96595"/>
    <w:rsid w:val="00A96640"/>
    <w:rsid w:val="00A97D42"/>
    <w:rsid w:val="00AA0B7E"/>
    <w:rsid w:val="00AA2C41"/>
    <w:rsid w:val="00AA45C3"/>
    <w:rsid w:val="00AA485C"/>
    <w:rsid w:val="00AA49CA"/>
    <w:rsid w:val="00AA4AF6"/>
    <w:rsid w:val="00AA5FE4"/>
    <w:rsid w:val="00AA6C74"/>
    <w:rsid w:val="00AB219E"/>
    <w:rsid w:val="00AB27AC"/>
    <w:rsid w:val="00AB76AC"/>
    <w:rsid w:val="00AC1114"/>
    <w:rsid w:val="00AC17CA"/>
    <w:rsid w:val="00AC24B3"/>
    <w:rsid w:val="00AC2946"/>
    <w:rsid w:val="00AC4720"/>
    <w:rsid w:val="00AC7EA7"/>
    <w:rsid w:val="00AD04A4"/>
    <w:rsid w:val="00AD214B"/>
    <w:rsid w:val="00AE0666"/>
    <w:rsid w:val="00AE664F"/>
    <w:rsid w:val="00AE7994"/>
    <w:rsid w:val="00AF1A36"/>
    <w:rsid w:val="00AF3F21"/>
    <w:rsid w:val="00AF501C"/>
    <w:rsid w:val="00B01E4E"/>
    <w:rsid w:val="00B03BA8"/>
    <w:rsid w:val="00B04944"/>
    <w:rsid w:val="00B054D1"/>
    <w:rsid w:val="00B06C93"/>
    <w:rsid w:val="00B078CF"/>
    <w:rsid w:val="00B14AEC"/>
    <w:rsid w:val="00B16886"/>
    <w:rsid w:val="00B24978"/>
    <w:rsid w:val="00B27AAA"/>
    <w:rsid w:val="00B27F1C"/>
    <w:rsid w:val="00B31834"/>
    <w:rsid w:val="00B31BF6"/>
    <w:rsid w:val="00B33A0D"/>
    <w:rsid w:val="00B347E9"/>
    <w:rsid w:val="00B377F4"/>
    <w:rsid w:val="00B4754A"/>
    <w:rsid w:val="00B51CCA"/>
    <w:rsid w:val="00B5376D"/>
    <w:rsid w:val="00B618E0"/>
    <w:rsid w:val="00B64D79"/>
    <w:rsid w:val="00B6555D"/>
    <w:rsid w:val="00B702A2"/>
    <w:rsid w:val="00B719D0"/>
    <w:rsid w:val="00B730AD"/>
    <w:rsid w:val="00B73BEA"/>
    <w:rsid w:val="00B77769"/>
    <w:rsid w:val="00B800F7"/>
    <w:rsid w:val="00B81815"/>
    <w:rsid w:val="00B81CE5"/>
    <w:rsid w:val="00B854FC"/>
    <w:rsid w:val="00B90C60"/>
    <w:rsid w:val="00B928BE"/>
    <w:rsid w:val="00B9673C"/>
    <w:rsid w:val="00BA08FE"/>
    <w:rsid w:val="00BA1B9E"/>
    <w:rsid w:val="00BA2A70"/>
    <w:rsid w:val="00BA5EC0"/>
    <w:rsid w:val="00BA6837"/>
    <w:rsid w:val="00BA6894"/>
    <w:rsid w:val="00BB04D3"/>
    <w:rsid w:val="00BB0A8F"/>
    <w:rsid w:val="00BB1382"/>
    <w:rsid w:val="00BB5844"/>
    <w:rsid w:val="00BB58CB"/>
    <w:rsid w:val="00BB59D2"/>
    <w:rsid w:val="00BB77E9"/>
    <w:rsid w:val="00BC3082"/>
    <w:rsid w:val="00BC3E05"/>
    <w:rsid w:val="00BC4434"/>
    <w:rsid w:val="00BC675B"/>
    <w:rsid w:val="00BD11DB"/>
    <w:rsid w:val="00BD2861"/>
    <w:rsid w:val="00BD68FC"/>
    <w:rsid w:val="00BD7627"/>
    <w:rsid w:val="00BE2021"/>
    <w:rsid w:val="00BE391F"/>
    <w:rsid w:val="00BE3BC7"/>
    <w:rsid w:val="00BE6911"/>
    <w:rsid w:val="00BE7927"/>
    <w:rsid w:val="00BF5374"/>
    <w:rsid w:val="00BF5A7E"/>
    <w:rsid w:val="00BF716E"/>
    <w:rsid w:val="00C01319"/>
    <w:rsid w:val="00C01674"/>
    <w:rsid w:val="00C0174B"/>
    <w:rsid w:val="00C054EC"/>
    <w:rsid w:val="00C12322"/>
    <w:rsid w:val="00C1550B"/>
    <w:rsid w:val="00C15F0B"/>
    <w:rsid w:val="00C16445"/>
    <w:rsid w:val="00C20F85"/>
    <w:rsid w:val="00C22B99"/>
    <w:rsid w:val="00C23564"/>
    <w:rsid w:val="00C24244"/>
    <w:rsid w:val="00C250CD"/>
    <w:rsid w:val="00C255B7"/>
    <w:rsid w:val="00C30193"/>
    <w:rsid w:val="00C3462D"/>
    <w:rsid w:val="00C357BC"/>
    <w:rsid w:val="00C35B82"/>
    <w:rsid w:val="00C3601D"/>
    <w:rsid w:val="00C36AF9"/>
    <w:rsid w:val="00C37455"/>
    <w:rsid w:val="00C40A91"/>
    <w:rsid w:val="00C4111D"/>
    <w:rsid w:val="00C47B31"/>
    <w:rsid w:val="00C53F3F"/>
    <w:rsid w:val="00C54C6B"/>
    <w:rsid w:val="00C55517"/>
    <w:rsid w:val="00C5755E"/>
    <w:rsid w:val="00C62E69"/>
    <w:rsid w:val="00C6428F"/>
    <w:rsid w:val="00C66702"/>
    <w:rsid w:val="00C766D1"/>
    <w:rsid w:val="00C769FC"/>
    <w:rsid w:val="00C76BC1"/>
    <w:rsid w:val="00C80AAC"/>
    <w:rsid w:val="00C8208A"/>
    <w:rsid w:val="00C821C8"/>
    <w:rsid w:val="00C82AF7"/>
    <w:rsid w:val="00C83CA9"/>
    <w:rsid w:val="00C84D66"/>
    <w:rsid w:val="00C92768"/>
    <w:rsid w:val="00C97425"/>
    <w:rsid w:val="00CA13BE"/>
    <w:rsid w:val="00CA5448"/>
    <w:rsid w:val="00CB43A4"/>
    <w:rsid w:val="00CB4DCF"/>
    <w:rsid w:val="00CB6424"/>
    <w:rsid w:val="00CC084C"/>
    <w:rsid w:val="00CC3380"/>
    <w:rsid w:val="00CC36AA"/>
    <w:rsid w:val="00CC3F98"/>
    <w:rsid w:val="00CD029D"/>
    <w:rsid w:val="00CD0AAF"/>
    <w:rsid w:val="00CD3D84"/>
    <w:rsid w:val="00CD5395"/>
    <w:rsid w:val="00CD6171"/>
    <w:rsid w:val="00CD6291"/>
    <w:rsid w:val="00CD68D0"/>
    <w:rsid w:val="00CE1489"/>
    <w:rsid w:val="00CE1CE8"/>
    <w:rsid w:val="00CE479C"/>
    <w:rsid w:val="00CE4F69"/>
    <w:rsid w:val="00CE5217"/>
    <w:rsid w:val="00CF15EC"/>
    <w:rsid w:val="00CF4A17"/>
    <w:rsid w:val="00CF4B95"/>
    <w:rsid w:val="00CF6390"/>
    <w:rsid w:val="00D045CF"/>
    <w:rsid w:val="00D07052"/>
    <w:rsid w:val="00D078F7"/>
    <w:rsid w:val="00D10483"/>
    <w:rsid w:val="00D1085C"/>
    <w:rsid w:val="00D139B1"/>
    <w:rsid w:val="00D14AEF"/>
    <w:rsid w:val="00D15B23"/>
    <w:rsid w:val="00D1717E"/>
    <w:rsid w:val="00D23554"/>
    <w:rsid w:val="00D25FE1"/>
    <w:rsid w:val="00D3320E"/>
    <w:rsid w:val="00D33E39"/>
    <w:rsid w:val="00D37DC3"/>
    <w:rsid w:val="00D50D5D"/>
    <w:rsid w:val="00D52084"/>
    <w:rsid w:val="00D52DF1"/>
    <w:rsid w:val="00D53E7E"/>
    <w:rsid w:val="00D5488D"/>
    <w:rsid w:val="00D55AC5"/>
    <w:rsid w:val="00D565BA"/>
    <w:rsid w:val="00D5743A"/>
    <w:rsid w:val="00D60CBA"/>
    <w:rsid w:val="00D61E64"/>
    <w:rsid w:val="00D6424C"/>
    <w:rsid w:val="00D654FC"/>
    <w:rsid w:val="00D666FE"/>
    <w:rsid w:val="00D70024"/>
    <w:rsid w:val="00D7489C"/>
    <w:rsid w:val="00D77455"/>
    <w:rsid w:val="00D84DED"/>
    <w:rsid w:val="00D87402"/>
    <w:rsid w:val="00D90091"/>
    <w:rsid w:val="00D92EDB"/>
    <w:rsid w:val="00D93B69"/>
    <w:rsid w:val="00DA05A7"/>
    <w:rsid w:val="00DA160E"/>
    <w:rsid w:val="00DA1A18"/>
    <w:rsid w:val="00DA3026"/>
    <w:rsid w:val="00DA3188"/>
    <w:rsid w:val="00DA4F61"/>
    <w:rsid w:val="00DB11AC"/>
    <w:rsid w:val="00DB3914"/>
    <w:rsid w:val="00DB7579"/>
    <w:rsid w:val="00DC1BD3"/>
    <w:rsid w:val="00DC22EE"/>
    <w:rsid w:val="00DC2624"/>
    <w:rsid w:val="00DC5B67"/>
    <w:rsid w:val="00DE721A"/>
    <w:rsid w:val="00DF27D4"/>
    <w:rsid w:val="00DF28FA"/>
    <w:rsid w:val="00DF3968"/>
    <w:rsid w:val="00DF5065"/>
    <w:rsid w:val="00E01CCE"/>
    <w:rsid w:val="00E020A8"/>
    <w:rsid w:val="00E03DBC"/>
    <w:rsid w:val="00E15719"/>
    <w:rsid w:val="00E22286"/>
    <w:rsid w:val="00E263F8"/>
    <w:rsid w:val="00E27303"/>
    <w:rsid w:val="00E273DC"/>
    <w:rsid w:val="00E30B53"/>
    <w:rsid w:val="00E31AA3"/>
    <w:rsid w:val="00E31FBC"/>
    <w:rsid w:val="00E32823"/>
    <w:rsid w:val="00E32CFD"/>
    <w:rsid w:val="00E34770"/>
    <w:rsid w:val="00E40D83"/>
    <w:rsid w:val="00E42C05"/>
    <w:rsid w:val="00E45472"/>
    <w:rsid w:val="00E463D9"/>
    <w:rsid w:val="00E476DB"/>
    <w:rsid w:val="00E505A7"/>
    <w:rsid w:val="00E52280"/>
    <w:rsid w:val="00E52913"/>
    <w:rsid w:val="00E56F07"/>
    <w:rsid w:val="00E572EC"/>
    <w:rsid w:val="00E618E9"/>
    <w:rsid w:val="00E65804"/>
    <w:rsid w:val="00E70E10"/>
    <w:rsid w:val="00E72DC2"/>
    <w:rsid w:val="00E73EDB"/>
    <w:rsid w:val="00E76CA0"/>
    <w:rsid w:val="00E7784A"/>
    <w:rsid w:val="00E77A8E"/>
    <w:rsid w:val="00E8030F"/>
    <w:rsid w:val="00E81558"/>
    <w:rsid w:val="00E8186A"/>
    <w:rsid w:val="00E8452C"/>
    <w:rsid w:val="00E852AE"/>
    <w:rsid w:val="00E85622"/>
    <w:rsid w:val="00E90863"/>
    <w:rsid w:val="00E91226"/>
    <w:rsid w:val="00E950EF"/>
    <w:rsid w:val="00E966C2"/>
    <w:rsid w:val="00EA1D39"/>
    <w:rsid w:val="00EA412E"/>
    <w:rsid w:val="00EB292C"/>
    <w:rsid w:val="00EB480B"/>
    <w:rsid w:val="00EB618A"/>
    <w:rsid w:val="00EC740E"/>
    <w:rsid w:val="00ED0BCB"/>
    <w:rsid w:val="00ED2C1E"/>
    <w:rsid w:val="00ED2FF7"/>
    <w:rsid w:val="00ED49AC"/>
    <w:rsid w:val="00ED7522"/>
    <w:rsid w:val="00EE005A"/>
    <w:rsid w:val="00EE15D1"/>
    <w:rsid w:val="00EE289E"/>
    <w:rsid w:val="00EE30B8"/>
    <w:rsid w:val="00EE3F19"/>
    <w:rsid w:val="00EE5232"/>
    <w:rsid w:val="00EE7D9F"/>
    <w:rsid w:val="00EF3DB5"/>
    <w:rsid w:val="00EF3E3F"/>
    <w:rsid w:val="00EF4F55"/>
    <w:rsid w:val="00EF5A93"/>
    <w:rsid w:val="00EF5AF3"/>
    <w:rsid w:val="00EF6CE9"/>
    <w:rsid w:val="00F03C05"/>
    <w:rsid w:val="00F03EA8"/>
    <w:rsid w:val="00F0568A"/>
    <w:rsid w:val="00F1354B"/>
    <w:rsid w:val="00F2141F"/>
    <w:rsid w:val="00F2266D"/>
    <w:rsid w:val="00F23D5D"/>
    <w:rsid w:val="00F23EE1"/>
    <w:rsid w:val="00F24E8E"/>
    <w:rsid w:val="00F26534"/>
    <w:rsid w:val="00F30975"/>
    <w:rsid w:val="00F31CA3"/>
    <w:rsid w:val="00F32244"/>
    <w:rsid w:val="00F3421E"/>
    <w:rsid w:val="00F34F4E"/>
    <w:rsid w:val="00F35A87"/>
    <w:rsid w:val="00F37D6C"/>
    <w:rsid w:val="00F41D4B"/>
    <w:rsid w:val="00F4464C"/>
    <w:rsid w:val="00F44E6B"/>
    <w:rsid w:val="00F45D1A"/>
    <w:rsid w:val="00F475D5"/>
    <w:rsid w:val="00F525AA"/>
    <w:rsid w:val="00F56049"/>
    <w:rsid w:val="00F56338"/>
    <w:rsid w:val="00F60405"/>
    <w:rsid w:val="00F61693"/>
    <w:rsid w:val="00F6261D"/>
    <w:rsid w:val="00F66741"/>
    <w:rsid w:val="00F707E4"/>
    <w:rsid w:val="00F70C6F"/>
    <w:rsid w:val="00F71A1B"/>
    <w:rsid w:val="00F752C1"/>
    <w:rsid w:val="00F75FD4"/>
    <w:rsid w:val="00F77077"/>
    <w:rsid w:val="00F77726"/>
    <w:rsid w:val="00F81AC6"/>
    <w:rsid w:val="00F82630"/>
    <w:rsid w:val="00F84BC5"/>
    <w:rsid w:val="00F85B4A"/>
    <w:rsid w:val="00F874B5"/>
    <w:rsid w:val="00F95254"/>
    <w:rsid w:val="00F96BDD"/>
    <w:rsid w:val="00F97B50"/>
    <w:rsid w:val="00FA5A5F"/>
    <w:rsid w:val="00FA7491"/>
    <w:rsid w:val="00FB5499"/>
    <w:rsid w:val="00FB5651"/>
    <w:rsid w:val="00FB6028"/>
    <w:rsid w:val="00FB66DE"/>
    <w:rsid w:val="00FB6F1C"/>
    <w:rsid w:val="00FB7B79"/>
    <w:rsid w:val="00FC1300"/>
    <w:rsid w:val="00FC2901"/>
    <w:rsid w:val="00FC2E29"/>
    <w:rsid w:val="00FC328C"/>
    <w:rsid w:val="00FC3909"/>
    <w:rsid w:val="00FC45FB"/>
    <w:rsid w:val="00FC5C4C"/>
    <w:rsid w:val="00FD1C42"/>
    <w:rsid w:val="00FD2007"/>
    <w:rsid w:val="00FD3911"/>
    <w:rsid w:val="00FD3C5D"/>
    <w:rsid w:val="00FD4AA7"/>
    <w:rsid w:val="00FD7E2E"/>
    <w:rsid w:val="00FE1545"/>
    <w:rsid w:val="00FE4683"/>
    <w:rsid w:val="00FE5868"/>
    <w:rsid w:val="00FE69B7"/>
    <w:rsid w:val="00FE7A1F"/>
    <w:rsid w:val="00FF078C"/>
    <w:rsid w:val="00FF0CF7"/>
    <w:rsid w:val="00FF6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D9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34B4"/>
    <w:pPr>
      <w:keepNext/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link w:val="Nagwek2Znak"/>
    <w:qFormat/>
    <w:rsid w:val="000C34B4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0C34B4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0C34B4"/>
    <w:pPr>
      <w:keepNext/>
      <w:autoSpaceDE w:val="0"/>
      <w:autoSpaceDN w:val="0"/>
      <w:adjustRightInd w:val="0"/>
      <w:outlineLvl w:val="3"/>
    </w:pPr>
    <w:rPr>
      <w:b/>
      <w:bCs/>
      <w:color w:val="000000"/>
      <w:szCs w:val="20"/>
    </w:rPr>
  </w:style>
  <w:style w:type="paragraph" w:styleId="Nagwek5">
    <w:name w:val="heading 5"/>
    <w:basedOn w:val="Normalny"/>
    <w:next w:val="Normalny"/>
    <w:link w:val="Nagwek5Znak"/>
    <w:qFormat/>
    <w:rsid w:val="000C34B4"/>
    <w:pPr>
      <w:keepNext/>
      <w:autoSpaceDE w:val="0"/>
      <w:autoSpaceDN w:val="0"/>
      <w:adjustRightInd w:val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0C34B4"/>
    <w:pPr>
      <w:keepNext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0C34B4"/>
    <w:pPr>
      <w:keepNext/>
      <w:autoSpaceDE w:val="0"/>
      <w:autoSpaceDN w:val="0"/>
      <w:adjustRightInd w:val="0"/>
      <w:jc w:val="both"/>
      <w:outlineLvl w:val="6"/>
    </w:pPr>
    <w:rPr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0C34B4"/>
    <w:pPr>
      <w:tabs>
        <w:tab w:val="left" w:pos="397"/>
      </w:tabs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C34B4"/>
    <w:pPr>
      <w:tabs>
        <w:tab w:val="left" w:pos="397"/>
      </w:tabs>
      <w:spacing w:before="240" w:after="60"/>
      <w:jc w:val="both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semiHidden/>
    <w:rsid w:val="000C34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NormalnyWeb">
    <w:name w:val="Normal (Web)"/>
    <w:basedOn w:val="Normalny"/>
    <w:semiHidden/>
    <w:rsid w:val="000C34B4"/>
    <w:pPr>
      <w:spacing w:before="100" w:beforeAutospacing="1" w:after="100" w:afterAutospacing="1"/>
    </w:pPr>
  </w:style>
  <w:style w:type="paragraph" w:styleId="Tekstpodstawowy">
    <w:name w:val="Body Text"/>
    <w:aliases w:val="numerowany"/>
    <w:basedOn w:val="Normalny"/>
    <w:link w:val="TekstpodstawowyZnak"/>
    <w:semiHidden/>
    <w:rsid w:val="000C34B4"/>
    <w:pPr>
      <w:autoSpaceDE w:val="0"/>
      <w:autoSpaceDN w:val="0"/>
      <w:adjustRightInd w:val="0"/>
      <w:jc w:val="both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0C34B4"/>
    <w:pPr>
      <w:autoSpaceDE w:val="0"/>
      <w:autoSpaceDN w:val="0"/>
      <w:adjustRightInd w:val="0"/>
      <w:jc w:val="both"/>
    </w:pPr>
    <w:rPr>
      <w:color w:val="000000"/>
      <w:szCs w:val="20"/>
    </w:rPr>
  </w:style>
  <w:style w:type="character" w:styleId="Hipercze">
    <w:name w:val="Hyperlink"/>
    <w:uiPriority w:val="99"/>
    <w:rsid w:val="000C34B4"/>
    <w:rPr>
      <w:color w:val="0000FF"/>
      <w:u w:val="single"/>
    </w:rPr>
  </w:style>
  <w:style w:type="character" w:styleId="Odwoaniedokomentarza">
    <w:name w:val="annotation reference"/>
    <w:semiHidden/>
    <w:rsid w:val="000C34B4"/>
    <w:rPr>
      <w:sz w:val="16"/>
      <w:szCs w:val="16"/>
    </w:rPr>
  </w:style>
  <w:style w:type="paragraph" w:styleId="Tekstkomentarza">
    <w:name w:val="annotation text"/>
    <w:basedOn w:val="Normalny"/>
    <w:semiHidden/>
    <w:rsid w:val="000C34B4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0C34B4"/>
    <w:pPr>
      <w:autoSpaceDE w:val="0"/>
      <w:autoSpaceDN w:val="0"/>
      <w:adjustRightInd w:val="0"/>
      <w:ind w:left="708"/>
      <w:jc w:val="both"/>
    </w:pPr>
    <w:rPr>
      <w:color w:val="000000"/>
      <w:szCs w:val="20"/>
    </w:rPr>
  </w:style>
  <w:style w:type="character" w:styleId="UyteHipercze">
    <w:name w:val="FollowedHyperlink"/>
    <w:semiHidden/>
    <w:rsid w:val="000C34B4"/>
    <w:rPr>
      <w:color w:val="800080"/>
      <w:u w:val="single"/>
    </w:rPr>
  </w:style>
  <w:style w:type="paragraph" w:styleId="Listapunktowana2">
    <w:name w:val="List Bullet 2"/>
    <w:basedOn w:val="Normalny"/>
    <w:autoRedefine/>
    <w:semiHidden/>
    <w:rsid w:val="000C34B4"/>
    <w:pPr>
      <w:tabs>
        <w:tab w:val="num" w:pos="643"/>
      </w:tabs>
      <w:ind w:left="643" w:hanging="360"/>
    </w:pPr>
  </w:style>
  <w:style w:type="paragraph" w:customStyle="1" w:styleId="nagwek111">
    <w:name w:val="nagłówek 1.1.1"/>
    <w:basedOn w:val="Nagwek3"/>
    <w:next w:val="Normalny"/>
    <w:autoRedefine/>
    <w:rsid w:val="000C34B4"/>
    <w:pPr>
      <w:keepNext w:val="0"/>
      <w:tabs>
        <w:tab w:val="num" w:pos="360"/>
        <w:tab w:val="left" w:pos="397"/>
        <w:tab w:val="num" w:pos="900"/>
      </w:tabs>
      <w:spacing w:line="360" w:lineRule="auto"/>
      <w:ind w:left="720"/>
    </w:pPr>
    <w:rPr>
      <w:rFonts w:ascii="Verdana" w:hAnsi="Verdana" w:cs="Arial"/>
      <w:sz w:val="20"/>
      <w:szCs w:val="20"/>
    </w:rPr>
  </w:style>
  <w:style w:type="paragraph" w:styleId="Listapunktowana">
    <w:name w:val="List Bullet"/>
    <w:basedOn w:val="Normalny"/>
    <w:autoRedefine/>
    <w:semiHidden/>
    <w:rsid w:val="000C34B4"/>
    <w:pPr>
      <w:tabs>
        <w:tab w:val="num" w:pos="360"/>
      </w:tabs>
      <w:ind w:left="360" w:hanging="360"/>
    </w:pPr>
  </w:style>
  <w:style w:type="paragraph" w:customStyle="1" w:styleId="nagwek11">
    <w:name w:val="nagłówek 1.1"/>
    <w:basedOn w:val="Nagwek2"/>
    <w:next w:val="Normalny"/>
    <w:rsid w:val="000C34B4"/>
    <w:pPr>
      <w:tabs>
        <w:tab w:val="num" w:pos="1440"/>
      </w:tabs>
      <w:spacing w:before="120" w:after="240"/>
      <w:ind w:left="1440" w:hanging="360"/>
      <w:jc w:val="both"/>
    </w:pPr>
    <w:rPr>
      <w:rFonts w:cs="Arial"/>
      <w:iCs/>
    </w:rPr>
  </w:style>
  <w:style w:type="paragraph" w:styleId="Tekstpodstawowy3">
    <w:name w:val="Body Text 3"/>
    <w:basedOn w:val="Normalny"/>
    <w:link w:val="Tekstpodstawowy3Znak"/>
    <w:semiHidden/>
    <w:rsid w:val="000C34B4"/>
    <w:pPr>
      <w:spacing w:after="120"/>
    </w:pPr>
    <w:rPr>
      <w:rFonts w:eastAsia="SimSun"/>
      <w:sz w:val="16"/>
      <w:szCs w:val="16"/>
      <w:lang w:eastAsia="zh-CN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0C34B4"/>
    <w:rPr>
      <w:sz w:val="20"/>
      <w:szCs w:val="20"/>
    </w:rPr>
  </w:style>
  <w:style w:type="paragraph" w:styleId="Tytu">
    <w:name w:val="Title"/>
    <w:basedOn w:val="Normalny"/>
    <w:link w:val="TytuZnak"/>
    <w:qFormat/>
    <w:rsid w:val="000C34B4"/>
    <w:pPr>
      <w:jc w:val="center"/>
    </w:pPr>
    <w:rPr>
      <w:b/>
      <w:bCs/>
      <w:sz w:val="32"/>
    </w:rPr>
  </w:style>
  <w:style w:type="paragraph" w:styleId="Stopka">
    <w:name w:val="footer"/>
    <w:basedOn w:val="Normalny"/>
    <w:link w:val="StopkaZnak"/>
    <w:uiPriority w:val="99"/>
    <w:rsid w:val="000C34B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C34B4"/>
  </w:style>
  <w:style w:type="paragraph" w:styleId="Tekstdymka">
    <w:name w:val="Balloon Text"/>
    <w:basedOn w:val="Normalny"/>
    <w:semiHidden/>
    <w:unhideWhenUsed/>
    <w:rsid w:val="000C34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0C34B4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unhideWhenUsed/>
    <w:rsid w:val="000C34B4"/>
    <w:rPr>
      <w:b/>
      <w:bCs/>
    </w:rPr>
  </w:style>
  <w:style w:type="character" w:customStyle="1" w:styleId="TekstkomentarzaZnak">
    <w:name w:val="Tekst komentarza Znak"/>
    <w:basedOn w:val="Domylnaczcionkaakapitu"/>
    <w:semiHidden/>
    <w:rsid w:val="000C34B4"/>
  </w:style>
  <w:style w:type="character" w:customStyle="1" w:styleId="TematkomentarzaZnak">
    <w:name w:val="Temat komentarza Znak"/>
    <w:basedOn w:val="TekstkomentarzaZnak"/>
    <w:rsid w:val="000C34B4"/>
  </w:style>
  <w:style w:type="paragraph" w:styleId="Akapitzlist">
    <w:name w:val="List Paragraph"/>
    <w:basedOn w:val="Normalny"/>
    <w:uiPriority w:val="34"/>
    <w:qFormat/>
    <w:rsid w:val="000C34B4"/>
    <w:pPr>
      <w:spacing w:after="200"/>
      <w:ind w:left="720"/>
      <w:contextualSpacing/>
    </w:pPr>
    <w:rPr>
      <w:rFonts w:ascii="Calibri" w:hAnsi="Calibri"/>
      <w:sz w:val="22"/>
      <w:szCs w:val="22"/>
    </w:rPr>
  </w:style>
  <w:style w:type="paragraph" w:styleId="Tekstprzypisukocowego">
    <w:name w:val="endnote text"/>
    <w:basedOn w:val="Normalny"/>
    <w:semiHidden/>
    <w:unhideWhenUsed/>
    <w:rsid w:val="000C34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semiHidden/>
    <w:rsid w:val="000C34B4"/>
  </w:style>
  <w:style w:type="character" w:styleId="Odwoanieprzypisukocowego">
    <w:name w:val="endnote reference"/>
    <w:semiHidden/>
    <w:unhideWhenUsed/>
    <w:rsid w:val="000C34B4"/>
    <w:rPr>
      <w:vertAlign w:val="superscript"/>
    </w:rPr>
  </w:style>
  <w:style w:type="paragraph" w:styleId="Nagwekspisutreci">
    <w:name w:val="TOC Heading"/>
    <w:basedOn w:val="Nagwek1"/>
    <w:next w:val="Normalny"/>
    <w:link w:val="NagwekspisutreciZnak"/>
    <w:uiPriority w:val="39"/>
    <w:unhideWhenUsed/>
    <w:qFormat/>
    <w:rsid w:val="00005A00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41191"/>
    <w:pPr>
      <w:tabs>
        <w:tab w:val="left" w:pos="284"/>
        <w:tab w:val="right" w:leader="dot" w:pos="9288"/>
      </w:tabs>
      <w:ind w:left="-142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E3D3A"/>
    <w:pPr>
      <w:tabs>
        <w:tab w:val="left" w:pos="567"/>
        <w:tab w:val="right" w:leader="dot" w:pos="9288"/>
      </w:tabs>
      <w:ind w:right="-426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E56F07"/>
    <w:pPr>
      <w:tabs>
        <w:tab w:val="left" w:pos="1320"/>
        <w:tab w:val="right" w:leader="dot" w:pos="9498"/>
      </w:tabs>
      <w:ind w:left="480" w:right="-427"/>
    </w:pPr>
  </w:style>
  <w:style w:type="paragraph" w:styleId="Nagwek">
    <w:name w:val="header"/>
    <w:basedOn w:val="Normalny"/>
    <w:link w:val="NagwekZnak"/>
    <w:unhideWhenUsed/>
    <w:rsid w:val="001260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26019"/>
    <w:rPr>
      <w:sz w:val="24"/>
      <w:szCs w:val="24"/>
    </w:rPr>
  </w:style>
  <w:style w:type="paragraph" w:customStyle="1" w:styleId="Styl1">
    <w:name w:val="Styl1"/>
    <w:basedOn w:val="Nagwekspisutreci"/>
    <w:link w:val="Styl1Znak"/>
    <w:qFormat/>
    <w:rsid w:val="004D3F9D"/>
  </w:style>
  <w:style w:type="paragraph" w:styleId="Poprawka">
    <w:name w:val="Revision"/>
    <w:hidden/>
    <w:uiPriority w:val="99"/>
    <w:semiHidden/>
    <w:rsid w:val="00E32CFD"/>
    <w:rPr>
      <w:sz w:val="24"/>
      <w:szCs w:val="24"/>
    </w:rPr>
  </w:style>
  <w:style w:type="character" w:customStyle="1" w:styleId="Nagwek1Znak">
    <w:name w:val="Nagłówek 1 Znak"/>
    <w:link w:val="Nagwek1"/>
    <w:rsid w:val="004D3F9D"/>
    <w:rPr>
      <w:b/>
      <w:bCs/>
      <w:sz w:val="32"/>
      <w:szCs w:val="24"/>
    </w:rPr>
  </w:style>
  <w:style w:type="character" w:customStyle="1" w:styleId="NagwekspisutreciZnak">
    <w:name w:val="Nagłówek spisu treści Znak"/>
    <w:link w:val="Nagwekspisutreci"/>
    <w:uiPriority w:val="39"/>
    <w:rsid w:val="004D3F9D"/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Styl1Znak">
    <w:name w:val="Styl1 Znak"/>
    <w:link w:val="Styl1"/>
    <w:rsid w:val="004D3F9D"/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DC5B6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DC5B6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DC5B6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DC5B6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DC5B6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DC5B6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semiHidden/>
    <w:rsid w:val="00BA1B9E"/>
    <w:rPr>
      <w:color w:val="000000"/>
      <w:sz w:val="24"/>
    </w:rPr>
  </w:style>
  <w:style w:type="character" w:customStyle="1" w:styleId="TekstpodstawowyZnak">
    <w:name w:val="Tekst podstawowy Znak"/>
    <w:aliases w:val="numerowany Znak"/>
    <w:link w:val="Tekstpodstawowy"/>
    <w:semiHidden/>
    <w:rsid w:val="00BA1B9E"/>
    <w:rPr>
      <w:sz w:val="24"/>
    </w:rPr>
  </w:style>
  <w:style w:type="paragraph" w:customStyle="1" w:styleId="ZnakZnakZnakZnakZnakZnakZnakZnak">
    <w:name w:val="Znak Znak Znak Znak Znak Znak Znak Znak"/>
    <w:basedOn w:val="Normalny"/>
    <w:rsid w:val="00BF5374"/>
  </w:style>
  <w:style w:type="table" w:styleId="Tabela-Siatka">
    <w:name w:val="Table Grid"/>
    <w:basedOn w:val="Standardowy"/>
    <w:rsid w:val="00E966C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znaczenie">
    <w:name w:val="oznaczenie"/>
    <w:basedOn w:val="Domylnaczcionkaakapitu"/>
    <w:rsid w:val="00670A67"/>
  </w:style>
  <w:style w:type="paragraph" w:customStyle="1" w:styleId="xl34">
    <w:name w:val="xl34"/>
    <w:basedOn w:val="Normalny"/>
    <w:rsid w:val="002244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noProof/>
      <w:sz w:val="16"/>
      <w:szCs w:val="16"/>
    </w:rPr>
  </w:style>
  <w:style w:type="paragraph" w:styleId="Lista">
    <w:name w:val="List"/>
    <w:basedOn w:val="Normalny"/>
    <w:rsid w:val="00224459"/>
    <w:pPr>
      <w:numPr>
        <w:numId w:val="57"/>
      </w:numPr>
      <w:tabs>
        <w:tab w:val="num" w:pos="360"/>
      </w:tabs>
      <w:spacing w:before="120" w:line="260" w:lineRule="exact"/>
      <w:ind w:left="360"/>
      <w:jc w:val="both"/>
    </w:pPr>
    <w:rPr>
      <w:sz w:val="22"/>
    </w:rPr>
  </w:style>
  <w:style w:type="character" w:styleId="Odwoanieprzypisudolnego">
    <w:name w:val="footnote reference"/>
    <w:semiHidden/>
    <w:rsid w:val="00224459"/>
    <w:rPr>
      <w:vertAlign w:val="superscript"/>
    </w:rPr>
  </w:style>
  <w:style w:type="paragraph" w:customStyle="1" w:styleId="ListNumberLevel2">
    <w:name w:val="List Number (Level 2)"/>
    <w:basedOn w:val="Normalny"/>
    <w:rsid w:val="00224459"/>
    <w:pPr>
      <w:spacing w:after="240"/>
      <w:jc w:val="both"/>
    </w:pPr>
    <w:rPr>
      <w:szCs w:val="20"/>
      <w:lang w:val="en-GB" w:eastAsia="en-US"/>
    </w:rPr>
  </w:style>
  <w:style w:type="paragraph" w:styleId="Legenda">
    <w:name w:val="caption"/>
    <w:basedOn w:val="Normalny"/>
    <w:next w:val="Normalny"/>
    <w:qFormat/>
    <w:rsid w:val="00224459"/>
    <w:pPr>
      <w:spacing w:before="120" w:after="120"/>
    </w:pPr>
    <w:rPr>
      <w:b/>
    </w:rPr>
  </w:style>
  <w:style w:type="numbering" w:styleId="111111">
    <w:name w:val="Outline List 2"/>
    <w:basedOn w:val="Bezlisty"/>
    <w:rsid w:val="00224459"/>
    <w:pPr>
      <w:numPr>
        <w:numId w:val="58"/>
      </w:numPr>
    </w:pPr>
  </w:style>
  <w:style w:type="paragraph" w:customStyle="1" w:styleId="Tekstpodstawowy21">
    <w:name w:val="Tekst podstawowy 21"/>
    <w:basedOn w:val="Normalny"/>
    <w:rsid w:val="008467EC"/>
    <w:rPr>
      <w:rFonts w:ascii="Bookman Old Style" w:hAnsi="Bookman Old Style"/>
      <w:b/>
      <w:szCs w:val="20"/>
    </w:rPr>
  </w:style>
  <w:style w:type="character" w:customStyle="1" w:styleId="StopkaZnak">
    <w:name w:val="Stopka Znak"/>
    <w:link w:val="Stopka"/>
    <w:uiPriority w:val="99"/>
    <w:rsid w:val="001F193B"/>
    <w:rPr>
      <w:sz w:val="24"/>
      <w:szCs w:val="24"/>
    </w:rPr>
  </w:style>
  <w:style w:type="character" w:customStyle="1" w:styleId="h1">
    <w:name w:val="h1"/>
    <w:basedOn w:val="Domylnaczcionkaakapitu"/>
    <w:rsid w:val="003F73C1"/>
  </w:style>
  <w:style w:type="paragraph" w:customStyle="1" w:styleId="tresc">
    <w:name w:val="tresc"/>
    <w:basedOn w:val="Normalny"/>
    <w:rsid w:val="006303F1"/>
    <w:pPr>
      <w:spacing w:before="100" w:beforeAutospacing="1" w:after="100" w:afterAutospacing="1"/>
    </w:pPr>
  </w:style>
  <w:style w:type="character" w:customStyle="1" w:styleId="Nagwek2Znak">
    <w:name w:val="Nagłówek 2 Znak"/>
    <w:link w:val="Nagwek2"/>
    <w:rsid w:val="00BC4434"/>
    <w:rPr>
      <w:b/>
      <w:bCs/>
      <w:sz w:val="24"/>
      <w:szCs w:val="24"/>
    </w:rPr>
  </w:style>
  <w:style w:type="character" w:customStyle="1" w:styleId="Nagwek3Znak">
    <w:name w:val="Nagłówek 3 Znak"/>
    <w:link w:val="Nagwek3"/>
    <w:rsid w:val="00BC4434"/>
    <w:rPr>
      <w:b/>
      <w:bCs/>
      <w:sz w:val="24"/>
      <w:szCs w:val="24"/>
    </w:rPr>
  </w:style>
  <w:style w:type="character" w:customStyle="1" w:styleId="Nagwek4Znak">
    <w:name w:val="Nagłówek 4 Znak"/>
    <w:link w:val="Nagwek4"/>
    <w:rsid w:val="00BC4434"/>
    <w:rPr>
      <w:b/>
      <w:bCs/>
      <w:color w:val="000000"/>
      <w:sz w:val="24"/>
    </w:rPr>
  </w:style>
  <w:style w:type="character" w:customStyle="1" w:styleId="Nagwek5Znak">
    <w:name w:val="Nagłówek 5 Znak"/>
    <w:link w:val="Nagwek5"/>
    <w:rsid w:val="00BC4434"/>
    <w:rPr>
      <w:b/>
      <w:bCs/>
    </w:rPr>
  </w:style>
  <w:style w:type="character" w:customStyle="1" w:styleId="Nagwek6Znak">
    <w:name w:val="Nagłówek 6 Znak"/>
    <w:link w:val="Nagwek6"/>
    <w:rsid w:val="00BC4434"/>
    <w:rPr>
      <w:b/>
      <w:bCs/>
      <w:sz w:val="24"/>
      <w:szCs w:val="24"/>
    </w:rPr>
  </w:style>
  <w:style w:type="character" w:customStyle="1" w:styleId="Nagwek7Znak">
    <w:name w:val="Nagłówek 7 Znak"/>
    <w:link w:val="Nagwek7"/>
    <w:rsid w:val="00BC4434"/>
    <w:rPr>
      <w:sz w:val="24"/>
      <w:u w:val="single"/>
    </w:rPr>
  </w:style>
  <w:style w:type="character" w:customStyle="1" w:styleId="Nagwek8Znak">
    <w:name w:val="Nagłówek 8 Znak"/>
    <w:link w:val="Nagwek8"/>
    <w:rsid w:val="00BC443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BC4434"/>
    <w:rPr>
      <w:rFonts w:ascii="Arial" w:hAnsi="Arial" w:cs="Arial"/>
      <w:sz w:val="22"/>
      <w:szCs w:val="22"/>
    </w:rPr>
  </w:style>
  <w:style w:type="character" w:customStyle="1" w:styleId="HTML-wstpniesformatowanyZnak">
    <w:name w:val="HTML - wstępnie sformatowany Znak"/>
    <w:link w:val="HTML-wstpniesformatowany"/>
    <w:semiHidden/>
    <w:rsid w:val="00BC4434"/>
    <w:rPr>
      <w:rFonts w:ascii="Courier New" w:eastAsia="Courier New" w:hAnsi="Courier New" w:cs="Courier New"/>
    </w:rPr>
  </w:style>
  <w:style w:type="character" w:customStyle="1" w:styleId="Tekstpodstawowy2Znak">
    <w:name w:val="Tekst podstawowy 2 Znak"/>
    <w:link w:val="Tekstpodstawowy2"/>
    <w:semiHidden/>
    <w:rsid w:val="00BC4434"/>
    <w:rPr>
      <w:color w:val="000000"/>
      <w:sz w:val="24"/>
    </w:rPr>
  </w:style>
  <w:style w:type="character" w:customStyle="1" w:styleId="Tekstpodstawowy3Znak">
    <w:name w:val="Tekst podstawowy 3 Znak"/>
    <w:link w:val="Tekstpodstawowy3"/>
    <w:semiHidden/>
    <w:rsid w:val="00BC4434"/>
    <w:rPr>
      <w:rFonts w:eastAsia="SimSun"/>
      <w:sz w:val="16"/>
      <w:szCs w:val="16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BC4434"/>
  </w:style>
  <w:style w:type="character" w:customStyle="1" w:styleId="TytuZnak">
    <w:name w:val="Tytuł Znak"/>
    <w:link w:val="Tytu"/>
    <w:rsid w:val="00BC4434"/>
    <w:rPr>
      <w:b/>
      <w:bCs/>
      <w:sz w:val="32"/>
      <w:szCs w:val="24"/>
    </w:rPr>
  </w:style>
  <w:style w:type="paragraph" w:customStyle="1" w:styleId="Tekstpodstawowy210">
    <w:name w:val="Tekst podstawowy 21"/>
    <w:basedOn w:val="Normalny"/>
    <w:rsid w:val="00BC4434"/>
    <w:rPr>
      <w:rFonts w:ascii="Bookman Old Style" w:hAnsi="Bookman Old Style"/>
      <w:b/>
      <w:szCs w:val="20"/>
    </w:rPr>
  </w:style>
  <w:style w:type="numbering" w:customStyle="1" w:styleId="Styl2">
    <w:name w:val="Styl2"/>
    <w:uiPriority w:val="99"/>
    <w:rsid w:val="00BC4434"/>
    <w:pPr>
      <w:numPr>
        <w:numId w:val="63"/>
      </w:numPr>
    </w:pPr>
  </w:style>
  <w:style w:type="character" w:styleId="Pogrubienie">
    <w:name w:val="Strong"/>
    <w:uiPriority w:val="22"/>
    <w:qFormat/>
    <w:rsid w:val="003B6417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D25FE1"/>
    <w:pPr>
      <w:autoSpaceDE/>
      <w:autoSpaceDN/>
      <w:adjustRightInd/>
      <w:spacing w:after="120"/>
      <w:ind w:left="283" w:firstLine="210"/>
      <w:jc w:val="left"/>
    </w:pPr>
    <w:rPr>
      <w:szCs w:val="24"/>
    </w:rPr>
  </w:style>
  <w:style w:type="character" w:customStyle="1" w:styleId="Tekstpodstawowyzwciciem2Znak">
    <w:name w:val="Tekst podstawowy z wcięciem 2 Znak"/>
    <w:link w:val="Tekstpodstawowyzwciciem2"/>
    <w:uiPriority w:val="99"/>
    <w:semiHidden/>
    <w:rsid w:val="00D25FE1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9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9E3E3-DDD7-49A5-8017-FFA421536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treści</vt:lpstr>
    </vt:vector>
  </TitlesOfParts>
  <Company>Sejmik</Company>
  <LinksUpToDate>false</LinksUpToDate>
  <CharactersWithSpaces>63</CharactersWithSpaces>
  <SharedDoc>false</SharedDoc>
  <HLinks>
    <vt:vector size="438" baseType="variant">
      <vt:variant>
        <vt:i4>1638449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_Toc203279759</vt:lpwstr>
      </vt:variant>
      <vt:variant>
        <vt:i4>1638449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_Toc203279758</vt:lpwstr>
      </vt:variant>
      <vt:variant>
        <vt:i4>1638449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_Toc203279757</vt:lpwstr>
      </vt:variant>
      <vt:variant>
        <vt:i4>1638449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_Toc203279756</vt:lpwstr>
      </vt:variant>
      <vt:variant>
        <vt:i4>1638449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_Toc203279755</vt:lpwstr>
      </vt:variant>
      <vt:variant>
        <vt:i4>1638449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_Toc203279754</vt:lpwstr>
      </vt:variant>
      <vt:variant>
        <vt:i4>1638449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_Toc203279753</vt:lpwstr>
      </vt:variant>
      <vt:variant>
        <vt:i4>1638449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_Toc203279752</vt:lpwstr>
      </vt:variant>
      <vt:variant>
        <vt:i4>1638449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_Toc203279751</vt:lpwstr>
      </vt:variant>
      <vt:variant>
        <vt:i4>1638449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_Toc203279750</vt:lpwstr>
      </vt:variant>
      <vt:variant>
        <vt:i4>1572913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_Toc203279749</vt:lpwstr>
      </vt:variant>
      <vt:variant>
        <vt:i4>1572913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_Toc203279748</vt:lpwstr>
      </vt:variant>
      <vt:variant>
        <vt:i4>1572913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_Toc203279747</vt:lpwstr>
      </vt:variant>
      <vt:variant>
        <vt:i4>1572913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_Toc203279746</vt:lpwstr>
      </vt:variant>
      <vt:variant>
        <vt:i4>1572913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_Toc203279745</vt:lpwstr>
      </vt:variant>
      <vt:variant>
        <vt:i4>1507346</vt:i4>
      </vt:variant>
      <vt:variant>
        <vt:i4>339</vt:i4>
      </vt:variant>
      <vt:variant>
        <vt:i4>0</vt:i4>
      </vt:variant>
      <vt:variant>
        <vt:i4>5</vt:i4>
      </vt:variant>
      <vt:variant>
        <vt:lpwstr>http://www.uokik.gov.pl/download/Z2Z4L3Vva2lrL3BsL2tzZ19weXRhbmlhLnYwLzE2OS83LzEvMjAwNl8xMl8xM19wcnplanJ6eXN0ZV9wcm9ncmFteS4ucGRm</vt:lpwstr>
      </vt:variant>
      <vt:variant>
        <vt:lpwstr/>
      </vt:variant>
      <vt:variant>
        <vt:i4>1572915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_Toc260138207</vt:lpwstr>
      </vt:variant>
      <vt:variant>
        <vt:i4>1572915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_Toc260138206</vt:lpwstr>
      </vt:variant>
      <vt:variant>
        <vt:i4>1572915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_Toc260138205</vt:lpwstr>
      </vt:variant>
      <vt:variant>
        <vt:i4>1572915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_Toc260138204</vt:lpwstr>
      </vt:variant>
      <vt:variant>
        <vt:i4>1572915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_Toc260138203</vt:lpwstr>
      </vt:variant>
      <vt:variant>
        <vt:i4>1572915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_Toc260138202</vt:lpwstr>
      </vt:variant>
      <vt:variant>
        <vt:i4>1572915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_Toc260138201</vt:lpwstr>
      </vt:variant>
      <vt:variant>
        <vt:i4>1572915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_Toc260138200</vt:lpwstr>
      </vt:variant>
      <vt:variant>
        <vt:i4>1114160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_Toc260138199</vt:lpwstr>
      </vt:variant>
      <vt:variant>
        <vt:i4>1114160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_Toc260138198</vt:lpwstr>
      </vt:variant>
      <vt:variant>
        <vt:i4>1114160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_Toc260138197</vt:lpwstr>
      </vt:variant>
      <vt:variant>
        <vt:i4>1114160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_Toc260138196</vt:lpwstr>
      </vt:variant>
      <vt:variant>
        <vt:i4>1114160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_Toc260138195</vt:lpwstr>
      </vt:variant>
      <vt:variant>
        <vt:i4>1114160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_Toc260138194</vt:lpwstr>
      </vt:variant>
      <vt:variant>
        <vt:i4>1114160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_Toc260138193</vt:lpwstr>
      </vt:variant>
      <vt:variant>
        <vt:i4>1114160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_Toc260138192</vt:lpwstr>
      </vt:variant>
      <vt:variant>
        <vt:i4>1114160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_Toc260138191</vt:lpwstr>
      </vt:variant>
      <vt:variant>
        <vt:i4>1114160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_Toc260138190</vt:lpwstr>
      </vt:variant>
      <vt:variant>
        <vt:i4>1048624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_Toc260138189</vt:lpwstr>
      </vt:variant>
      <vt:variant>
        <vt:i4>1048624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_Toc260138188</vt:lpwstr>
      </vt:variant>
      <vt:variant>
        <vt:i4>1048624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_Toc260138187</vt:lpwstr>
      </vt:variant>
      <vt:variant>
        <vt:i4>1048624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_Toc260138186</vt:lpwstr>
      </vt:variant>
      <vt:variant>
        <vt:i4>1048624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_Toc260138185</vt:lpwstr>
      </vt:variant>
      <vt:variant>
        <vt:i4>1048624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_Toc260138184</vt:lpwstr>
      </vt:variant>
      <vt:variant>
        <vt:i4>1048624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_Toc260138183</vt:lpwstr>
      </vt:variant>
      <vt:variant>
        <vt:i4>1048624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_Toc260138182</vt:lpwstr>
      </vt:variant>
      <vt:variant>
        <vt:i4>1048624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_Toc260138181</vt:lpwstr>
      </vt:variant>
      <vt:variant>
        <vt:i4>1048624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_Toc260138180</vt:lpwstr>
      </vt:variant>
      <vt:variant>
        <vt:i4>2031664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_Toc260138179</vt:lpwstr>
      </vt:variant>
      <vt:variant>
        <vt:i4>2031664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_Toc260138178</vt:lpwstr>
      </vt:variant>
      <vt:variant>
        <vt:i4>2031664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_Toc260138177</vt:lpwstr>
      </vt:variant>
      <vt:variant>
        <vt:i4>2031664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_Toc260138176</vt:lpwstr>
      </vt:variant>
      <vt:variant>
        <vt:i4>2031664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_Toc260138175</vt:lpwstr>
      </vt:variant>
      <vt:variant>
        <vt:i4>2031664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_Toc260138174</vt:lpwstr>
      </vt:variant>
      <vt:variant>
        <vt:i4>2031664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_Toc260138173</vt:lpwstr>
      </vt:variant>
      <vt:variant>
        <vt:i4>2031664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_Toc260138172</vt:lpwstr>
      </vt:variant>
      <vt:variant>
        <vt:i4>2031664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_Toc260138171</vt:lpwstr>
      </vt:variant>
      <vt:variant>
        <vt:i4>2031664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_Toc260138170</vt:lpwstr>
      </vt:variant>
      <vt:variant>
        <vt:i4>1966128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_Toc260138169</vt:lpwstr>
      </vt:variant>
      <vt:variant>
        <vt:i4>1966128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_Toc260138168</vt:lpwstr>
      </vt:variant>
      <vt:variant>
        <vt:i4>1966128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_Toc260138167</vt:lpwstr>
      </vt:variant>
      <vt:variant>
        <vt:i4>1966128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_Toc260138166</vt:lpwstr>
      </vt:variant>
      <vt:variant>
        <vt:i4>1966128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_Toc260138165</vt:lpwstr>
      </vt:variant>
      <vt:variant>
        <vt:i4>1966128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_Toc260138164</vt:lpwstr>
      </vt:variant>
      <vt:variant>
        <vt:i4>1966128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_Toc260138163</vt:lpwstr>
      </vt:variant>
      <vt:variant>
        <vt:i4>1966128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_Toc260138162</vt:lpwstr>
      </vt:variant>
      <vt:variant>
        <vt:i4>1966128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_Toc260138161</vt:lpwstr>
      </vt:variant>
      <vt:variant>
        <vt:i4>1966128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_Toc260138160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_Toc260138159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_Toc260138158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_Toc260138157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_Toc260138156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_Toc260138155</vt:lpwstr>
      </vt:variant>
      <vt:variant>
        <vt:i4>1900592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_Toc260138154</vt:lpwstr>
      </vt:variant>
      <vt:variant>
        <vt:i4>1900592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_Toc260138153</vt:lpwstr>
      </vt:variant>
      <vt:variant>
        <vt:i4>1900592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_Toc260138152</vt:lpwstr>
      </vt:variant>
      <vt:variant>
        <vt:i4>6029348</vt:i4>
      </vt:variant>
      <vt:variant>
        <vt:i4>-1</vt:i4>
      </vt:variant>
      <vt:variant>
        <vt:i4>1026</vt:i4>
      </vt:variant>
      <vt:variant>
        <vt:i4>1</vt:i4>
      </vt:variant>
      <vt:variant>
        <vt:lpwstr>http://www.silesia-region.pl/download/logo_small.jpg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treści</dc:title>
  <dc:subject/>
  <dc:creator>Lukasz</dc:creator>
  <cp:keywords/>
  <cp:lastModifiedBy>beata.wistuba</cp:lastModifiedBy>
  <cp:revision>8</cp:revision>
  <cp:lastPrinted>2011-10-20T10:53:00Z</cp:lastPrinted>
  <dcterms:created xsi:type="dcterms:W3CDTF">2011-10-21T14:01:00Z</dcterms:created>
  <dcterms:modified xsi:type="dcterms:W3CDTF">2012-08-03T08:20:00Z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2051580284</vt:i4>
  </property>
  <property fmtid="{D5CDD505-2E9C-101B-9397-08002B2CF9AE}" pid="3" name="_EmailSubject">
    <vt:lpwstr>spotkanie dot. procedur</vt:lpwstr>
  </property>
  <property fmtid="{D5CDD505-2E9C-101B-9397-08002B2CF9AE}" pid="4" name="_AuthorEmail">
    <vt:lpwstr>mhsadek@silesia-region.pl</vt:lpwstr>
  </property>
  <property fmtid="{D5CDD505-2E9C-101B-9397-08002B2CF9AE}" pid="5" name="_AuthorEmailDisplayName">
    <vt:lpwstr>Magdalena Hoffman-Sadek</vt:lpwstr>
  </property>
  <property fmtid="{D5CDD505-2E9C-101B-9397-08002B2CF9AE}" pid="6" name="_ReviewingToolsShownOnce">
    <vt:lpwstr/>
  </property>
</Properties>
</file>